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8AF60" w14:textId="4F00CC4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BCF36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0D1B3A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7E6826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24CC9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C947F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3D9E442" w14:textId="77777777" w:rsidR="00EE567F" w:rsidRDefault="00EE567F" w:rsidP="00EE567F">
      <w:pPr>
        <w:spacing w:after="268"/>
        <w:ind w:right="-20"/>
      </w:pPr>
    </w:p>
    <w:p w14:paraId="19168D8C" w14:textId="77777777" w:rsidR="00EE567F" w:rsidRDefault="00EE567F" w:rsidP="00EE567F">
      <w:pPr>
        <w:spacing w:after="268"/>
        <w:ind w:right="-20"/>
      </w:pPr>
    </w:p>
    <w:p w14:paraId="1140F7F9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475C335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34CE8120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13C7D4B" w14:textId="77777777" w:rsidR="00923E70" w:rsidRDefault="006567C2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Организация и управление производством</w:t>
      </w:r>
    </w:p>
    <w:p w14:paraId="389F89D4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5B774CED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ACF01C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2851048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05CE68D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5A98829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7D64162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197095E" w14:textId="77777777" w:rsidR="00247F6B" w:rsidRPr="00A20556" w:rsidRDefault="00247F6B" w:rsidP="00247F6B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7A4F40E6" w14:textId="2AA1EC01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</w:t>
      </w:r>
      <w:r w:rsidR="00001D63" w:rsidRPr="00001D63">
        <w:rPr>
          <w:rFonts w:ascii="Times New Roman" w:hAnsi="Times New Roman" w:cs="Times New Roman"/>
          <w:iCs/>
          <w:sz w:val="24"/>
          <w:szCs w:val="24"/>
          <w:u w:val="single"/>
        </w:rPr>
        <w:t>Грузовые вагоны</w:t>
      </w:r>
      <w:r w:rsidRPr="000E33B9">
        <w:rPr>
          <w:rFonts w:ascii="Times New Roman" w:hAnsi="Times New Roman" w:cs="Times New Roman"/>
          <w:iCs/>
          <w:sz w:val="24"/>
          <w:szCs w:val="24"/>
        </w:rPr>
        <w:t>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4D79AB0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FA2B53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00E9CA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B9C89CF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F5FAD8D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491F4E2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E6C42EA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4FE96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6BA82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31AB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058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94C4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40FF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85E4B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A56E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9562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E0A6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5ACC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51C9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A3DD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8475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8C66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4F59A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2E22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F208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38E9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63F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BE08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675E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0A2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58E4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511D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D9ED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73FF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2533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3A1A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0737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E51E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CFA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D965CE" w14:textId="77777777" w:rsidR="00B24C1F" w:rsidRPr="00247F6B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233AB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8F949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44E542" w14:textId="77777777" w:rsidR="00247F6B" w:rsidRDefault="00247F6B" w:rsidP="00247F6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14:paraId="2B1C04D9" w14:textId="77777777" w:rsidR="00247F6B" w:rsidRDefault="00247F6B" w:rsidP="00247F6B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CF2B393" w14:textId="613CE1BD" w:rsidR="00247F6B" w:rsidRPr="00247F6B" w:rsidRDefault="00247F6B" w:rsidP="00247F6B">
      <w:pPr>
        <w:pStyle w:val="s1"/>
        <w:ind w:firstLine="708"/>
        <w:jc w:val="both"/>
      </w:pPr>
      <w:r>
        <w:t>Формы промежуточной аттестации</w:t>
      </w:r>
      <w:r w:rsidRPr="00247F6B">
        <w:t>: экзамен</w:t>
      </w:r>
      <w:r w:rsidR="00001D63">
        <w:t>:</w:t>
      </w:r>
      <w:r w:rsidRPr="00247F6B">
        <w:t xml:space="preserve"> в 8 </w:t>
      </w:r>
      <w:r>
        <w:t>семестре</w:t>
      </w:r>
      <w:r w:rsidR="00001D63">
        <w:t xml:space="preserve"> (очная форма обучения), на 5 курсе (заочная форма обучения)</w:t>
      </w:r>
      <w:r w:rsidRPr="00247F6B">
        <w:t xml:space="preserve">. </w:t>
      </w:r>
    </w:p>
    <w:p w14:paraId="35DFF7D4" w14:textId="77777777" w:rsidR="00247F6B" w:rsidRDefault="00247F6B" w:rsidP="00247F6B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C33495E" w14:textId="77777777" w:rsidR="00247F6B" w:rsidRDefault="00247F6B" w:rsidP="00247F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69294B0" w14:textId="77777777" w:rsidR="00247F6B" w:rsidRPr="00247F6B" w:rsidRDefault="00247F6B" w:rsidP="00247F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5EC907" w14:textId="77777777" w:rsidR="00247F6B" w:rsidRPr="00247F6B" w:rsidRDefault="00247F6B" w:rsidP="00247F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47F6B">
        <w:rPr>
          <w:rFonts w:ascii="Times New Roman" w:eastAsia="Times New Roman" w:hAnsi="Times New Roman"/>
          <w:sz w:val="24"/>
          <w:szCs w:val="24"/>
        </w:rPr>
        <w:t>В соответствии с ФГОС 3++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9"/>
        <w:gridCol w:w="5742"/>
      </w:tblGrid>
      <w:tr w:rsidR="00247F6B" w14:paraId="3B7419BD" w14:textId="77777777" w:rsidTr="00E912DE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E803" w14:textId="77777777"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8617" w14:textId="77777777"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47F6B" w14:paraId="49759D9B" w14:textId="77777777" w:rsidTr="00E912DE">
        <w:trPr>
          <w:trHeight w:val="134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4B63" w14:textId="77777777" w:rsidR="00247F6B" w:rsidRPr="00E912DE" w:rsidRDefault="00247F6B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0C1A" w14:textId="77777777" w:rsidR="00E912DE" w:rsidRDefault="00247F6B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169E1418" w14:textId="77777777" w:rsid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ОПК-5.2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</w:tr>
      <w:tr w:rsidR="00247F6B" w14:paraId="5809BCA4" w14:textId="77777777" w:rsidTr="00E912DE">
        <w:trPr>
          <w:trHeight w:val="21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28B0" w14:textId="77777777" w:rsidR="00247F6B" w:rsidRPr="00E912DE" w:rsidRDefault="00247F6B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B88F" w14:textId="742D9C7F" w:rsidR="00247F6B" w:rsidRP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sz w:val="20"/>
                <w:szCs w:val="20"/>
              </w:rPr>
              <w:t xml:space="preserve">ОПК-7.1 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>Принимает обоснованные управленческие решения на основе теоретических знаний по экономике и организации производства</w:t>
            </w:r>
          </w:p>
          <w:p w14:paraId="1DB230E0" w14:textId="00A2CD39" w:rsid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sz w:val="20"/>
                <w:szCs w:val="20"/>
              </w:rPr>
              <w:t xml:space="preserve">ОПК-7.2 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>Разрабатывает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</w:tr>
    </w:tbl>
    <w:p w14:paraId="0896D36C" w14:textId="77777777" w:rsidR="00247F6B" w:rsidRDefault="00247F6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3982AB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_Hlk65075416"/>
    </w:p>
    <w:p w14:paraId="4256A8F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19C290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EDFA919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53958EE3" w14:textId="77777777" w:rsidTr="009F2F22">
        <w:tc>
          <w:tcPr>
            <w:tcW w:w="3260" w:type="dxa"/>
          </w:tcPr>
          <w:p w14:paraId="5566E19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6E9894A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2844CC80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72662490" w14:textId="77777777" w:rsidR="003E1BB7" w:rsidRPr="009B4FAE" w:rsidRDefault="003E1BB7" w:rsidP="003E1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8)</w:t>
            </w:r>
          </w:p>
        </w:tc>
      </w:tr>
      <w:tr w:rsidR="00C251EA" w:rsidRPr="009B4FAE" w14:paraId="73E6950D" w14:textId="77777777" w:rsidTr="009F2F22">
        <w:tc>
          <w:tcPr>
            <w:tcW w:w="3260" w:type="dxa"/>
            <w:vMerge w:val="restart"/>
            <w:vAlign w:val="center"/>
          </w:tcPr>
          <w:p w14:paraId="2B978DEE" w14:textId="77777777" w:rsidR="00C251EA" w:rsidRPr="007B5E65" w:rsidRDefault="00C251EA" w:rsidP="0028390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4820" w:type="dxa"/>
          </w:tcPr>
          <w:p w14:paraId="702CB9C7" w14:textId="77777777" w:rsidR="00C251EA" w:rsidRPr="001F7C5D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знает: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proofErr w:type="gramEnd"/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принципы организации производства, сущность и структуру производственного процесса</w:t>
            </w:r>
          </w:p>
        </w:tc>
        <w:tc>
          <w:tcPr>
            <w:tcW w:w="2291" w:type="dxa"/>
          </w:tcPr>
          <w:p w14:paraId="7EDFEAB8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 w:rsidR="00AF4B4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3C968B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2683C86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24B28942" w14:textId="77777777" w:rsidTr="009F2F22">
        <w:tc>
          <w:tcPr>
            <w:tcW w:w="3260" w:type="dxa"/>
            <w:vMerge/>
          </w:tcPr>
          <w:p w14:paraId="6FF112A7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E65760D" w14:textId="77777777" w:rsidR="00C251EA" w:rsidRPr="007B5E65" w:rsidRDefault="00C251EA" w:rsidP="00D7766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>разраб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атывать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отдельны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этап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технологических процессов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1" w:type="dxa"/>
          </w:tcPr>
          <w:p w14:paraId="656E7B0E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A73B9FA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341AC3DD" w14:textId="77777777" w:rsidTr="009F2F22">
        <w:tc>
          <w:tcPr>
            <w:tcW w:w="3260" w:type="dxa"/>
            <w:vMerge/>
          </w:tcPr>
          <w:p w14:paraId="70486FDB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5F81E52" w14:textId="77777777" w:rsidR="00C251EA" w:rsidRPr="007B5E65" w:rsidRDefault="00C251EA" w:rsidP="00D7766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навыками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оценки результатов разработки 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этап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технологических процессов 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технической подготовке производства</w:t>
            </w:r>
          </w:p>
        </w:tc>
        <w:tc>
          <w:tcPr>
            <w:tcW w:w="2291" w:type="dxa"/>
          </w:tcPr>
          <w:p w14:paraId="3AAFE9B6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A5AE42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58FD8B12" w14:textId="77777777" w:rsidTr="009F2F22">
        <w:tc>
          <w:tcPr>
            <w:tcW w:w="3260" w:type="dxa"/>
            <w:vMerge w:val="restart"/>
            <w:vAlign w:val="center"/>
          </w:tcPr>
          <w:p w14:paraId="01D8BD5F" w14:textId="77777777" w:rsidR="00C251EA" w:rsidRPr="007B5E65" w:rsidRDefault="00C251EA" w:rsidP="009F2F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ОПК-5.2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4820" w:type="dxa"/>
          </w:tcPr>
          <w:p w14:paraId="72E58EF2" w14:textId="77777777"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технологическую подготовку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производства,</w:t>
            </w: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</w:t>
            </w:r>
            <w:proofErr w:type="gramEnd"/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построения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сетевых графиков, организацию технического контроля качества продукции</w:t>
            </w:r>
          </w:p>
        </w:tc>
        <w:tc>
          <w:tcPr>
            <w:tcW w:w="2291" w:type="dxa"/>
          </w:tcPr>
          <w:p w14:paraId="6BA9C4E9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AF41E3F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2393D9D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0DF947F6" w14:textId="77777777" w:rsidTr="009F2F22">
        <w:tc>
          <w:tcPr>
            <w:tcW w:w="3260" w:type="dxa"/>
            <w:vMerge/>
          </w:tcPr>
          <w:p w14:paraId="11CD25FB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636CC01" w14:textId="77777777"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оценку результатов технологических процессов производства на соответствие стандартам </w:t>
            </w:r>
          </w:p>
        </w:tc>
        <w:tc>
          <w:tcPr>
            <w:tcW w:w="2291" w:type="dxa"/>
          </w:tcPr>
          <w:p w14:paraId="7F3CF037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D8747A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3F1C4AB7" w14:textId="77777777" w:rsidTr="009F2F22">
        <w:tc>
          <w:tcPr>
            <w:tcW w:w="3260" w:type="dxa"/>
            <w:vMerge/>
          </w:tcPr>
          <w:p w14:paraId="2F4A6177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389D571" w14:textId="77777777"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>метод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ами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расчета продолжительности производственного цикла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контроля качества продукции</w:t>
            </w:r>
          </w:p>
        </w:tc>
        <w:tc>
          <w:tcPr>
            <w:tcW w:w="2291" w:type="dxa"/>
          </w:tcPr>
          <w:p w14:paraId="69CE2744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4C54607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439C11E4" w14:textId="77777777" w:rsidTr="009F2F22">
        <w:tc>
          <w:tcPr>
            <w:tcW w:w="3260" w:type="dxa"/>
            <w:vMerge w:val="restart"/>
          </w:tcPr>
          <w:p w14:paraId="3B6B35F5" w14:textId="6FA12E86" w:rsidR="00283903" w:rsidRPr="007B5E65" w:rsidRDefault="00283903" w:rsidP="00283903">
            <w:pPr>
              <w:ind w:right="29"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 xml:space="preserve">ОПК-7.1 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Принимает обоснованные управленческие решения на основе теоретических 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 по экономике и организации производства</w:t>
            </w:r>
          </w:p>
        </w:tc>
        <w:tc>
          <w:tcPr>
            <w:tcW w:w="4820" w:type="dxa"/>
          </w:tcPr>
          <w:p w14:paraId="1B01CBED" w14:textId="77777777" w:rsidR="00283903" w:rsidRPr="007B5E65" w:rsidRDefault="00283903" w:rsidP="004A088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основные понятия и функции управления </w:t>
            </w:r>
            <w:r w:rsidR="00B63B70" w:rsidRP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внешние и внутренние факторы, оказывающие влияние на состояние и перспективы развития производства</w:t>
            </w:r>
            <w:r w:rsidR="004A088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291" w:type="dxa"/>
          </w:tcPr>
          <w:p w14:paraId="2EF9075C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9C1A1B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9A254CD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6010D188" w14:textId="77777777" w:rsidTr="009F2F22">
        <w:tc>
          <w:tcPr>
            <w:tcW w:w="3260" w:type="dxa"/>
            <w:vMerge/>
          </w:tcPr>
          <w:p w14:paraId="5567345D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50BA22" w14:textId="77777777" w:rsidR="00283903" w:rsidRPr="007B5E65" w:rsidRDefault="00E50037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принципы управления предприятием на базе организационно распорядительной документации</w:t>
            </w:r>
          </w:p>
        </w:tc>
        <w:tc>
          <w:tcPr>
            <w:tcW w:w="2291" w:type="dxa"/>
          </w:tcPr>
          <w:p w14:paraId="7B01AF32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AB1351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6D23C884" w14:textId="77777777" w:rsidTr="009F2F22">
        <w:tc>
          <w:tcPr>
            <w:tcW w:w="3260" w:type="dxa"/>
            <w:vMerge/>
          </w:tcPr>
          <w:p w14:paraId="004336B6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96919A" w14:textId="77777777" w:rsidR="00283903" w:rsidRPr="007B5E65" w:rsidRDefault="00283903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A857E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системой методов(приемов) управления предприятием</w:t>
            </w:r>
          </w:p>
        </w:tc>
        <w:tc>
          <w:tcPr>
            <w:tcW w:w="2291" w:type="dxa"/>
          </w:tcPr>
          <w:p w14:paraId="045C7E3E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B63C259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05E33C78" w14:textId="77777777" w:rsidTr="009F2F22">
        <w:tc>
          <w:tcPr>
            <w:tcW w:w="3260" w:type="dxa"/>
            <w:vMerge w:val="restart"/>
          </w:tcPr>
          <w:p w14:paraId="10D05748" w14:textId="2C437F73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 xml:space="preserve">ОПК-7.2 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>Разрабатывает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20" w:type="dxa"/>
          </w:tcPr>
          <w:p w14:paraId="23B12B37" w14:textId="77777777" w:rsidR="00283903" w:rsidRPr="007B5E65" w:rsidRDefault="00283903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E0FB9"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факторы, оказывающие влияние на состояние и перспективы развития</w:t>
            </w:r>
            <w:r w:rsid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 оснащения и перевооружения</w:t>
            </w:r>
            <w:r w:rsidR="00A73A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производства, </w:t>
            </w:r>
            <w:r w:rsidR="007E0FB9"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эффективность использования технических и материальных ресурсов</w:t>
            </w:r>
          </w:p>
        </w:tc>
        <w:tc>
          <w:tcPr>
            <w:tcW w:w="2291" w:type="dxa"/>
          </w:tcPr>
          <w:p w14:paraId="5ED3B073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A2512F3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B54F90C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7CC94CD3" w14:textId="77777777" w:rsidTr="009F2F22">
        <w:tc>
          <w:tcPr>
            <w:tcW w:w="3260" w:type="dxa"/>
            <w:vMerge/>
          </w:tcPr>
          <w:p w14:paraId="79938BDA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C69163E" w14:textId="77777777" w:rsidR="00283903" w:rsidRPr="007B5E65" w:rsidRDefault="00E50037" w:rsidP="007E0FB9">
            <w:pPr>
              <w:tabs>
                <w:tab w:val="left" w:pos="2354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2291" w:type="dxa"/>
          </w:tcPr>
          <w:p w14:paraId="56871FAA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8D6A01E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2BEC60E1" w14:textId="77777777" w:rsidTr="009F2F22">
        <w:tc>
          <w:tcPr>
            <w:tcW w:w="3260" w:type="dxa"/>
            <w:vMerge/>
          </w:tcPr>
          <w:p w14:paraId="5195481E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6FC7E56" w14:textId="77777777" w:rsidR="00283903" w:rsidRPr="007B5E65" w:rsidRDefault="00283903" w:rsidP="00A73A9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A73A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E0FB9" w:rsidRPr="007E0FB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планирования рационального и эффективного использования материально-технических ресурсов;</w:t>
            </w:r>
            <w:r w:rsidR="00FC226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73A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расчета экономического эффекта от внедрения новой техники</w:t>
            </w:r>
          </w:p>
        </w:tc>
        <w:tc>
          <w:tcPr>
            <w:tcW w:w="2291" w:type="dxa"/>
          </w:tcPr>
          <w:p w14:paraId="7F87A878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256EDC5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264D6810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29DFCDE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01FA75F8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008C49BF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20F5D3AA" w14:textId="050ED746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001D6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1C5E436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FD0AD67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39934B1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7872FE9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45CDA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proofErr w:type="spellStart"/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8EFF2A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3D198E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2637460F" w14:textId="77777777" w:rsidTr="007B5E65">
        <w:tc>
          <w:tcPr>
            <w:tcW w:w="4077" w:type="dxa"/>
          </w:tcPr>
          <w:p w14:paraId="3B0A467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143DE999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65A51E5" w14:textId="77777777" w:rsidTr="007B5E65">
        <w:tc>
          <w:tcPr>
            <w:tcW w:w="4077" w:type="dxa"/>
          </w:tcPr>
          <w:p w14:paraId="31877F1F" w14:textId="77777777" w:rsidR="00560597" w:rsidRPr="00B24C1F" w:rsidRDefault="000F1363" w:rsidP="000F136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6520" w:type="dxa"/>
            <w:gridSpan w:val="2"/>
          </w:tcPr>
          <w:p w14:paraId="3624A1A7" w14:textId="77777777" w:rsidR="00560597" w:rsidRPr="006459F1" w:rsidRDefault="000F1363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</w:t>
            </w:r>
          </w:p>
        </w:tc>
      </w:tr>
      <w:tr w:rsidR="002103AC" w:rsidRPr="006459F1" w14:paraId="43E4401F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20489F2" w14:textId="662197C1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среды.</w:t>
            </w:r>
          </w:p>
          <w:p w14:paraId="432CD4E4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9F00FB6" w14:textId="77777777" w:rsidR="001F7C5D" w:rsidRDefault="00C023DC" w:rsidP="001F7C5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1F7C5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79978DA2" w14:textId="77777777" w:rsidR="000F1363" w:rsidRPr="00B33228" w:rsidRDefault="000F1363" w:rsidP="000F136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 чего состоит длительность производственного цикла цикл:</w:t>
            </w:r>
          </w:p>
          <w:p w14:paraId="46217BDC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рабочего периода </w:t>
            </w:r>
          </w:p>
          <w:p w14:paraId="0D997214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технологических операций</w:t>
            </w:r>
          </w:p>
          <w:p w14:paraId="52BA23DC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перерывов</w:t>
            </w:r>
          </w:p>
          <w:p w14:paraId="49FE8A69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рабочих периодов и перерывов</w:t>
            </w:r>
          </w:p>
          <w:p w14:paraId="4510AFAB" w14:textId="77777777" w:rsidR="000F1363" w:rsidRPr="00B33228" w:rsidRDefault="000F1363" w:rsidP="000F1363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Какие существуют основные принципы организации производственного процесса </w:t>
            </w:r>
          </w:p>
          <w:p w14:paraId="2C2FFE93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специализации и пропорциональности </w:t>
            </w:r>
          </w:p>
          <w:p w14:paraId="484623DF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параллельности и </w:t>
            </w:r>
            <w:proofErr w:type="spellStart"/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прямоточности</w:t>
            </w:r>
            <w:proofErr w:type="spellEnd"/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</w:p>
          <w:p w14:paraId="45DAED04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непрерывности и ритмичности </w:t>
            </w:r>
          </w:p>
          <w:p w14:paraId="7AC38578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все вышеперечисленные</w:t>
            </w:r>
          </w:p>
          <w:p w14:paraId="39E456B0" w14:textId="77777777" w:rsidR="000F1363" w:rsidRPr="00B33228" w:rsidRDefault="000F1363" w:rsidP="000F1363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Какой из перечисленных видов движений предметов труда является наиболее оптимальным</w:t>
            </w:r>
          </w:p>
          <w:p w14:paraId="07DE6ECA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параллельно-последовательный</w:t>
            </w:r>
          </w:p>
          <w:p w14:paraId="7B4CEE7B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последовательный</w:t>
            </w:r>
          </w:p>
          <w:p w14:paraId="5165E03D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параллельный</w:t>
            </w:r>
          </w:p>
          <w:p w14:paraId="4C58723B" w14:textId="77777777"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Производственный процесс это</w:t>
            </w:r>
          </w:p>
          <w:p w14:paraId="782314C0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совокупность взаимосвязанных основных, вспомогательных и обслуживающих процессов, в результате которых человек воздействуя на предметы труда, создает материальные блага</w:t>
            </w:r>
          </w:p>
          <w:p w14:paraId="74E0095A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экономия энергоресурсов</w:t>
            </w:r>
          </w:p>
          <w:p w14:paraId="51D3A86C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изменение состояния предмета труда</w:t>
            </w:r>
          </w:p>
          <w:p w14:paraId="3FF11246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время выполнения операции</w:t>
            </w:r>
          </w:p>
          <w:p w14:paraId="1E56D582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скорость выполнения операции</w:t>
            </w:r>
          </w:p>
          <w:p w14:paraId="04499A0C" w14:textId="77777777"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Производство, характеризующееся непрерывным изготовлением или ремонтом ограниченной номенклатуры изделий </w:t>
            </w:r>
            <w:proofErr w:type="gramStart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на узкоспециализированных рабочих местах</w:t>
            </w:r>
            <w:proofErr w:type="gramEnd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называется</w:t>
            </w:r>
          </w:p>
          <w:p w14:paraId="16A76C38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единичное</w:t>
            </w:r>
          </w:p>
          <w:p w14:paraId="2FEF5A1D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серийное</w:t>
            </w:r>
          </w:p>
          <w:p w14:paraId="0C60E61A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среднесерийное</w:t>
            </w:r>
          </w:p>
          <w:p w14:paraId="7C682592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массовое</w:t>
            </w:r>
          </w:p>
          <w:p w14:paraId="42763FBC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крупносерийное</w:t>
            </w:r>
          </w:p>
          <w:p w14:paraId="4D77E623" w14:textId="77777777"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Часть производственного процесса, выполняемого над определенным объектом на одном рабочем месте одним рабочим или </w:t>
            </w:r>
            <w:proofErr w:type="gramStart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группой рабочих</w:t>
            </w:r>
            <w:proofErr w:type="gramEnd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называется</w:t>
            </w:r>
          </w:p>
          <w:p w14:paraId="0BC4BA90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фазой</w:t>
            </w:r>
          </w:p>
          <w:p w14:paraId="1535E4BB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операцией</w:t>
            </w:r>
          </w:p>
          <w:p w14:paraId="4F94992C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стадией</w:t>
            </w:r>
          </w:p>
          <w:p w14:paraId="12C51284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33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зависимости от характера выполняемых технологических операций процессы бывают:</w:t>
            </w:r>
          </w:p>
          <w:p w14:paraId="2D640A27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1 - ручные, механизированные, автоматизированные</w:t>
            </w:r>
          </w:p>
          <w:p w14:paraId="71E6367C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заготовительные, обрабатывающие, сборочные</w:t>
            </w:r>
          </w:p>
          <w:p w14:paraId="27C5155B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3 - основные, вспомогательные</w:t>
            </w:r>
          </w:p>
          <w:p w14:paraId="4ED10386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4 - естественные</w:t>
            </w:r>
          </w:p>
          <w:p w14:paraId="4380FFC0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33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Операционным циклом называется</w:t>
            </w: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46E03AF2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 время</w:t>
            </w:r>
            <w:proofErr w:type="gramEnd"/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выполнения одной операции</w:t>
            </w:r>
          </w:p>
          <w:p w14:paraId="234239B8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2 - время выполнения технологических операций</w:t>
            </w:r>
          </w:p>
          <w:p w14:paraId="3EAD1F96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3 - интервал календарного времени от начала до конца технологического процесса</w:t>
            </w:r>
          </w:p>
          <w:p w14:paraId="12A18BDF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4 - время на упаковку изготовленных деталей</w:t>
            </w:r>
          </w:p>
          <w:p w14:paraId="5A7F9D56" w14:textId="77777777" w:rsidR="00B33228" w:rsidRPr="00734E1B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 каком сочетании вида движения предметов труда время выполнения </w:t>
            </w:r>
            <w:proofErr w:type="spellStart"/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производственоого</w:t>
            </w:r>
            <w:proofErr w:type="spellEnd"/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процесса минимально</w:t>
            </w:r>
          </w:p>
          <w:p w14:paraId="6CC3D657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Параллельное</w:t>
            </w:r>
          </w:p>
          <w:p w14:paraId="3002A93D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Последовательное</w:t>
            </w:r>
          </w:p>
          <w:p w14:paraId="712356B5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Параллельно- последовательное</w:t>
            </w:r>
          </w:p>
          <w:p w14:paraId="73C25DE1" w14:textId="77777777" w:rsidR="00B33228" w:rsidRPr="00734E1B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Операционный цикл не включает</w:t>
            </w:r>
          </w:p>
          <w:p w14:paraId="029871F6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Технологические операции</w:t>
            </w:r>
          </w:p>
          <w:p w14:paraId="2D58892A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Контрольные операции</w:t>
            </w:r>
          </w:p>
          <w:p w14:paraId="3892DCD6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Подготовительно-заключительные работы</w:t>
            </w:r>
          </w:p>
          <w:p w14:paraId="752EE0A5" w14:textId="7777777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6D1128" w14:textId="77777777" w:rsidR="00104EEA" w:rsidRPr="00A75A6B" w:rsidRDefault="0037541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проведенияэкзамена</w:t>
            </w:r>
          </w:p>
          <w:p w14:paraId="4D37DEB5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Принципы организации производственного процесса</w:t>
            </w:r>
          </w:p>
          <w:p w14:paraId="7367A1EA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Типы производства</w:t>
            </w:r>
          </w:p>
          <w:p w14:paraId="69BB77E1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Технико- экономическая характеристика производств</w:t>
            </w:r>
          </w:p>
          <w:p w14:paraId="57F2E5E7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Длительность производственного процесса</w:t>
            </w:r>
          </w:p>
          <w:p w14:paraId="1C6AAFBA" w14:textId="77777777" w:rsidR="00033AE0" w:rsidRPr="00104EEA" w:rsidRDefault="00EA579D" w:rsidP="007762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Рабочие периоды и перерывы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931BF7" w:rsidRPr="006459F1" w14:paraId="4EFC6066" w14:textId="77777777" w:rsidTr="00991345">
        <w:trPr>
          <w:trHeight w:val="742"/>
        </w:trPr>
        <w:tc>
          <w:tcPr>
            <w:tcW w:w="5298" w:type="dxa"/>
            <w:gridSpan w:val="2"/>
          </w:tcPr>
          <w:p w14:paraId="267CBF07" w14:textId="77777777" w:rsidR="00931BF7" w:rsidRPr="00742951" w:rsidRDefault="00846285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ОПК-5.2</w:t>
            </w:r>
            <w:r w:rsidR="00734E1B"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Анализирует, планирует и </w:t>
            </w:r>
            <w:r w:rsidR="00734E1B"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5299" w:type="dxa"/>
          </w:tcPr>
          <w:p w14:paraId="1AB93A40" w14:textId="77777777" w:rsidR="00931BF7" w:rsidRPr="00742951" w:rsidRDefault="00734E1B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технологическую подготовку производства, </w:t>
            </w: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принципы построения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сетевых графиков, организацию технического контроля качества продукции</w:t>
            </w:r>
          </w:p>
        </w:tc>
      </w:tr>
      <w:tr w:rsidR="00931BF7" w:rsidRPr="006459F1" w14:paraId="2FC782D8" w14:textId="77777777" w:rsidTr="00991345">
        <w:trPr>
          <w:trHeight w:val="742"/>
        </w:trPr>
        <w:tc>
          <w:tcPr>
            <w:tcW w:w="10597" w:type="dxa"/>
            <w:gridSpan w:val="3"/>
          </w:tcPr>
          <w:p w14:paraId="430AF6E8" w14:textId="546217A9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среды.</w:t>
            </w:r>
          </w:p>
          <w:p w14:paraId="16AEF18F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075B52B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4EB411A1" w14:textId="77777777" w:rsidR="00734E1B" w:rsidRDefault="00734E1B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D15339D" w14:textId="77777777" w:rsidR="009739CC" w:rsidRDefault="009739CC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Технологическая подготовка входит в состав:</w:t>
            </w:r>
          </w:p>
          <w:p w14:paraId="6169FDFA" w14:textId="77777777" w:rsidR="009739CC" w:rsidRPr="009739CC" w:rsidRDefault="00846285" w:rsidP="00846285">
            <w:pPr>
              <w:pStyle w:val="a6"/>
              <w:tabs>
                <w:tab w:val="left" w:pos="338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</w:t>
            </w:r>
            <w:r w:rsidR="009739CC" w:rsidRP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Конструкторской подготовки</w:t>
            </w:r>
          </w:p>
          <w:p w14:paraId="3A41480C" w14:textId="77777777" w:rsidR="009739CC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Т</w:t>
            </w:r>
            <w:r w:rsidR="009739CC" w:rsidRP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енической подготовки</w:t>
            </w:r>
          </w:p>
          <w:p w14:paraId="7575C13C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 каких стандартах основана технологическая подготовка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41830293" w14:textId="77777777" w:rsidR="00846285" w:rsidRPr="00846285" w:rsidRDefault="00846285" w:rsidP="0084628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</w:t>
            </w:r>
            <w:r w:rsidRPr="00846285">
              <w:rPr>
                <w:rFonts w:ascii="Times New Roman" w:hAnsi="Times New Roman"/>
                <w:bCs/>
                <w:iCs/>
                <w:sz w:val="20"/>
                <w:szCs w:val="20"/>
              </w:rPr>
              <w:t>ЕСТД</w:t>
            </w:r>
          </w:p>
          <w:p w14:paraId="5A068AE8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2.ЕСКД</w:t>
            </w:r>
          </w:p>
          <w:p w14:paraId="480BC763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3.ЕСТПП</w:t>
            </w:r>
          </w:p>
          <w:p w14:paraId="06ED0A65" w14:textId="77777777" w:rsidR="00846285" w:rsidRP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Какие этапы проектирования технологических процессов </w:t>
            </w:r>
            <w:proofErr w:type="spellStart"/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охватыает</w:t>
            </w:r>
            <w:proofErr w:type="spellEnd"/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технологическая подготовка</w:t>
            </w:r>
          </w:p>
          <w:p w14:paraId="4EB4679C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1.Определение потребностей технологической оснастки</w:t>
            </w:r>
          </w:p>
          <w:p w14:paraId="79F797DF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2.Разработка методов технического контроля</w:t>
            </w:r>
          </w:p>
          <w:p w14:paraId="2A8A3BCD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3.выбор и расстановку оборудования</w:t>
            </w:r>
          </w:p>
          <w:p w14:paraId="1424EFA2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4.Нормирование материалов</w:t>
            </w:r>
          </w:p>
          <w:p w14:paraId="6809CA41" w14:textId="77777777" w:rsidR="00846285" w:rsidRPr="00AF4B4E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В </w:t>
            </w:r>
            <w:proofErr w:type="spellStart"/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соответствиис</w:t>
            </w:r>
            <w:proofErr w:type="spellEnd"/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ЕСТД применяют</w:t>
            </w:r>
          </w:p>
          <w:p w14:paraId="5AA1067D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1.технологические карты</w:t>
            </w:r>
          </w:p>
          <w:p w14:paraId="6E82D24F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2.маршрутные карты</w:t>
            </w:r>
          </w:p>
          <w:p w14:paraId="2BCB05EE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3.оаерационные карты</w:t>
            </w:r>
          </w:p>
          <w:p w14:paraId="26AF3E39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4. карты эскизов и схем</w:t>
            </w:r>
          </w:p>
          <w:p w14:paraId="2BF2E47A" w14:textId="77777777" w:rsidR="00AF4B4E" w:rsidRP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Маршрутная карта содержит</w:t>
            </w:r>
          </w:p>
          <w:p w14:paraId="2033F902" w14:textId="77777777" w:rsid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1.описание технологического процесса</w:t>
            </w:r>
          </w:p>
          <w:p w14:paraId="04E48FA8" w14:textId="77777777" w:rsid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2.описание операции технологического процесса</w:t>
            </w:r>
          </w:p>
          <w:p w14:paraId="4F67CFE9" w14:textId="77777777" w:rsidR="00AF4B4E" w:rsidRP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Процесс корректирования сетевого графика </w:t>
            </w:r>
            <w:proofErr w:type="spellStart"/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назыают</w:t>
            </w:r>
            <w:proofErr w:type="spellEnd"/>
          </w:p>
          <w:p w14:paraId="5C9FFA1B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1.оптимизацией</w:t>
            </w:r>
          </w:p>
          <w:p w14:paraId="004ABD32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2.систематизацией</w:t>
            </w:r>
          </w:p>
          <w:p w14:paraId="4E48E368" w14:textId="77777777" w:rsidR="00D61A21" w:rsidRP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Что представляет путь в сетевом графике</w:t>
            </w:r>
          </w:p>
          <w:p w14:paraId="5D48E81E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1.непрерывная последовательность операций и событий от начального до конечного, требующая наибольшего времени для ее выполнения</w:t>
            </w:r>
          </w:p>
          <w:p w14:paraId="50FDBF3C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 непрерывная последовательность операций и событий от начального до конечного</w:t>
            </w:r>
          </w:p>
          <w:p w14:paraId="319E2FB3" w14:textId="77777777" w:rsidR="00D61A21" w:rsidRPr="0096159B" w:rsidRDefault="0096159B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6159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Контроль качества выполняют по</w:t>
            </w:r>
          </w:p>
          <w:p w14:paraId="1C98A3C5" w14:textId="77777777" w:rsidR="0096159B" w:rsidRP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1.М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месту осуществления</w:t>
            </w:r>
          </w:p>
          <w:p w14:paraId="26CF89D2" w14:textId="77777777" w:rsidR="0096159B" w:rsidRP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2.М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методам осуществления</w:t>
            </w:r>
          </w:p>
          <w:p w14:paraId="02E6FB2F" w14:textId="77777777" w:rsid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3.И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сполнителям</w:t>
            </w:r>
          </w:p>
          <w:p w14:paraId="723EEEE5" w14:textId="77777777" w:rsidR="0096159B" w:rsidRPr="0096159B" w:rsidRDefault="0096159B" w:rsidP="0096159B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6159B">
              <w:rPr>
                <w:rFonts w:ascii="Times New Roman" w:hAnsi="Times New Roman"/>
                <w:b/>
                <w:bCs/>
                <w:sz w:val="20"/>
                <w:szCs w:val="20"/>
              </w:rPr>
              <w:t>Описание специфических приемов работы или методики контроля, правил использования оборудования и приборов, а также описание физико-химических явлений описано в</w:t>
            </w:r>
          </w:p>
          <w:p w14:paraId="735FC991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маршрутной карте</w:t>
            </w:r>
          </w:p>
          <w:p w14:paraId="3CC4B2B1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операционной карте</w:t>
            </w:r>
          </w:p>
          <w:p w14:paraId="6108033F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карте эскизов и схем</w:t>
            </w:r>
          </w:p>
          <w:p w14:paraId="0B7164A7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технологической инструкции</w:t>
            </w:r>
          </w:p>
          <w:p w14:paraId="182F0934" w14:textId="77777777" w:rsidR="0037541A" w:rsidRPr="00963378" w:rsidRDefault="00963378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33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Для осуществления функции технической подготовки производства используют указания, изложенные в </w:t>
            </w:r>
          </w:p>
          <w:p w14:paraId="5F80BBA6" w14:textId="77777777"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1.ЕСТД</w:t>
            </w:r>
          </w:p>
          <w:p w14:paraId="68ABAC24" w14:textId="77777777"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2.ЕСТПП</w:t>
            </w:r>
          </w:p>
          <w:p w14:paraId="1CF7BCF1" w14:textId="77777777"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3.ЕСКД</w:t>
            </w:r>
          </w:p>
          <w:p w14:paraId="6718378D" w14:textId="77777777" w:rsidR="0037541A" w:rsidRPr="00A75A6B" w:rsidRDefault="0037541A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2717F96F" w14:textId="77777777" w:rsidR="0037541A" w:rsidRPr="00EA579D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AF4B4E">
              <w:rPr>
                <w:rFonts w:ascii="Times New Roman" w:hAnsi="Times New Roman" w:cs="Times New Roman"/>
                <w:sz w:val="20"/>
                <w:szCs w:val="20"/>
              </w:rPr>
              <w:t>что такое технологическая унификация</w:t>
            </w:r>
          </w:p>
          <w:p w14:paraId="5DC8EFAA" w14:textId="77777777" w:rsidR="0037541A" w:rsidRPr="00EA579D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F4B4E">
              <w:rPr>
                <w:rFonts w:ascii="Times New Roman" w:hAnsi="Times New Roman" w:cs="Times New Roman"/>
                <w:sz w:val="20"/>
                <w:szCs w:val="20"/>
              </w:rPr>
              <w:t>адачи оперативного управления по сетевому графику</w:t>
            </w:r>
          </w:p>
          <w:p w14:paraId="009F2C85" w14:textId="77777777" w:rsidR="00AF4B4E" w:rsidRDefault="0037541A" w:rsidP="0037541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F4B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F4B4E" w:rsidRPr="00AF4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Назначение и достоинства СПУ, их эффективность и области применения.</w:t>
            </w:r>
          </w:p>
          <w:p w14:paraId="757BA309" w14:textId="77777777" w:rsidR="0037541A" w:rsidRPr="00EA579D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  <w:r w:rsidR="00AF4B4E" w:rsidRPr="00AF4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о сетевой модели и составляющих ее элементах</w:t>
            </w:r>
          </w:p>
          <w:p w14:paraId="232A7D5E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Контроль качества продукции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0185026" w14:textId="77777777" w:rsidR="00931BF7" w:rsidRPr="00742951" w:rsidRDefault="00931BF7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63378" w:rsidRPr="006459F1" w14:paraId="77FF7AB4" w14:textId="77777777" w:rsidTr="00E833A6">
        <w:trPr>
          <w:trHeight w:val="742"/>
        </w:trPr>
        <w:tc>
          <w:tcPr>
            <w:tcW w:w="5298" w:type="dxa"/>
            <w:gridSpan w:val="2"/>
          </w:tcPr>
          <w:p w14:paraId="13F3656C" w14:textId="2850BC2D" w:rsidR="00963378" w:rsidRPr="00742951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lastRenderedPageBreak/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Принимает</w:t>
            </w:r>
            <w:proofErr w:type="gramEnd"/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299" w:type="dxa"/>
          </w:tcPr>
          <w:p w14:paraId="7B86A89D" w14:textId="77777777" w:rsidR="00963378" w:rsidRPr="00742951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основные понятия и функции управления </w:t>
            </w:r>
            <w:r w:rsidRP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внешние и внутренние факторы, оказывающие влияние на состояние и перспективы развития производства</w:t>
            </w:r>
          </w:p>
        </w:tc>
      </w:tr>
      <w:tr w:rsidR="00963378" w:rsidRPr="006459F1" w14:paraId="1AC31B5E" w14:textId="77777777" w:rsidTr="00991345">
        <w:trPr>
          <w:trHeight w:val="742"/>
        </w:trPr>
        <w:tc>
          <w:tcPr>
            <w:tcW w:w="10597" w:type="dxa"/>
            <w:gridSpan w:val="3"/>
          </w:tcPr>
          <w:p w14:paraId="1F134C58" w14:textId="79FCDC4F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среды.</w:t>
            </w:r>
          </w:p>
          <w:p w14:paraId="426496AC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7F521FF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0226017E" w14:textId="77777777" w:rsidR="00963378" w:rsidRDefault="00EA5220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Стратегическое управление</w:t>
            </w:r>
            <w:r w:rsidR="00C4681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C4681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вкючает</w:t>
            </w:r>
            <w:proofErr w:type="spellEnd"/>
          </w:p>
          <w:p w14:paraId="0713E7B0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1.определение долгосрочной цели</w:t>
            </w:r>
          </w:p>
          <w:p w14:paraId="21AC0529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направление развития предприятий на 10 лет вперед и далее</w:t>
            </w:r>
          </w:p>
          <w:p w14:paraId="5F4EC588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3.прогноз параметров внешней среды</w:t>
            </w:r>
          </w:p>
          <w:p w14:paraId="6BFCE695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4.детализация выбранных стратегий до </w:t>
            </w:r>
            <w:proofErr w:type="spellStart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уровя</w:t>
            </w:r>
            <w:proofErr w:type="spellEnd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планов действия на срок 1…3 года</w:t>
            </w:r>
          </w:p>
          <w:p w14:paraId="6026C123" w14:textId="77777777" w:rsidR="00C46813" w:rsidRDefault="00C46813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Тактическое управление</w:t>
            </w:r>
          </w:p>
          <w:p w14:paraId="49CC41D8" w14:textId="77777777" w:rsid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1.планирование производственных мощностей, сбыта, капиталов, персонала, инвестиций в рамках стратегического планирования</w:t>
            </w:r>
          </w:p>
          <w:p w14:paraId="3C06C50D" w14:textId="77777777" w:rsidR="00C46813" w:rsidRP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направление развития предприятий на 10 лет вперед и далее</w:t>
            </w:r>
          </w:p>
          <w:p w14:paraId="6AC2456F" w14:textId="77777777" w:rsidR="00C46813" w:rsidRP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.детализация выбранных стратегий до уров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 планов действия на срок 1…3 года</w:t>
            </w:r>
          </w:p>
          <w:p w14:paraId="39EE98A1" w14:textId="77777777" w:rsidR="00C46813" w:rsidRDefault="00C46813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Оперативное управление</w:t>
            </w:r>
          </w:p>
          <w:p w14:paraId="11622225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1.разработку конкретных действий на месяц, </w:t>
            </w:r>
            <w:proofErr w:type="gramStart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декаду ,неделю</w:t>
            </w:r>
            <w:proofErr w:type="gramEnd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сутки</w:t>
            </w:r>
          </w:p>
          <w:p w14:paraId="7CC4AE1E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разработку конкретных действий на </w:t>
            </w:r>
            <w:proofErr w:type="gramStart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1..</w:t>
            </w:r>
            <w:proofErr w:type="gramEnd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 года</w:t>
            </w:r>
          </w:p>
          <w:p w14:paraId="2058BC72" w14:textId="77777777" w:rsid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3.обеспечение выпуска готовой продукции при заданных сроках</w:t>
            </w:r>
          </w:p>
          <w:p w14:paraId="07422B86" w14:textId="77777777" w:rsidR="00C46813" w:rsidRDefault="00FA7FC6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Какие группы стратегических решения в рамках стратегии управления организацией являются наиболее существенными</w:t>
            </w:r>
          </w:p>
          <w:p w14:paraId="108C5972" w14:textId="77777777"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1.Выбор характера управления</w:t>
            </w:r>
          </w:p>
          <w:p w14:paraId="735032DE" w14:textId="77777777"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2.Опраделение организационно управленческой структуры</w:t>
            </w:r>
          </w:p>
          <w:p w14:paraId="66BC6149" w14:textId="77777777"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3.определение механизма принятия решений</w:t>
            </w:r>
          </w:p>
          <w:p w14:paraId="63ED2A6C" w14:textId="77777777" w:rsidR="00FA7FC6" w:rsidRPr="00D14821" w:rsidRDefault="00D1482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1482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Организационно-распорядительные(административные) подразделяются на</w:t>
            </w:r>
          </w:p>
          <w:p w14:paraId="1C816992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1.Организационные воздействия </w:t>
            </w:r>
          </w:p>
          <w:p w14:paraId="2BBBD4F1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2.Экономические воздействия</w:t>
            </w:r>
          </w:p>
          <w:p w14:paraId="5FE4DF4A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3.Распорядителные воздействия</w:t>
            </w:r>
          </w:p>
          <w:p w14:paraId="6A570D7F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Под право</w:t>
            </w:r>
            <w:r w:rsid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ми формами </w:t>
            </w:r>
            <w:r w:rsid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управления понимают</w:t>
            </w:r>
          </w:p>
          <w:p w14:paraId="28ADA564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Совокупность юридических средств воздействия</w:t>
            </w:r>
          </w:p>
          <w:p w14:paraId="28AEC885" w14:textId="77777777" w:rsidR="00727AE1" w:rsidRPr="00727AE1" w:rsidRDefault="00727AE1" w:rsidP="00727A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Совокупность юридических и экономических средств воздействия</w:t>
            </w:r>
          </w:p>
          <w:p w14:paraId="544F4BF7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Какие методы относятся к методам управления</w:t>
            </w:r>
          </w:p>
          <w:p w14:paraId="01221EAC" w14:textId="77777777" w:rsidR="00D1482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1.правовые</w:t>
            </w:r>
          </w:p>
          <w:p w14:paraId="14FF5B18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2.экономические</w:t>
            </w:r>
          </w:p>
          <w:p w14:paraId="23565A73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3.административные</w:t>
            </w:r>
          </w:p>
          <w:p w14:paraId="42D8ABA1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4.социально-психологические</w:t>
            </w:r>
          </w:p>
          <w:p w14:paraId="0D3D2A60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Назовите </w:t>
            </w:r>
            <w:proofErr w:type="gramStart"/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факторы</w:t>
            </w:r>
            <w:proofErr w:type="gramEnd"/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оказывающие влияние на людей на предприятии</w:t>
            </w:r>
          </w:p>
          <w:p w14:paraId="7E8F6FCD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1.структура предприятия</w:t>
            </w:r>
          </w:p>
          <w:p w14:paraId="5FC0FDE3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2.рынок</w:t>
            </w:r>
          </w:p>
          <w:p w14:paraId="09D8D565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3.культура</w:t>
            </w:r>
          </w:p>
          <w:p w14:paraId="5E7F34B1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Руководитель звена организации выпускает?</w:t>
            </w:r>
          </w:p>
          <w:p w14:paraId="5115628F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1.приказы</w:t>
            </w:r>
          </w:p>
          <w:p w14:paraId="3C72F63F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2.распоряжения</w:t>
            </w:r>
          </w:p>
          <w:p w14:paraId="215D90C0" w14:textId="77777777" w:rsidR="00FC337A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Система оплаты труда рабочих и служащих организации подразделяется на</w:t>
            </w:r>
          </w:p>
          <w:p w14:paraId="1D86E2A1" w14:textId="77777777" w:rsidR="00727AE1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1.почасовую</w:t>
            </w:r>
          </w:p>
          <w:p w14:paraId="5AB0FBE6" w14:textId="77777777" w:rsidR="00FC337A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2.сдельную</w:t>
            </w:r>
          </w:p>
          <w:p w14:paraId="52BC9659" w14:textId="77777777" w:rsidR="00FC337A" w:rsidRPr="00727AE1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3.повременную</w:t>
            </w:r>
          </w:p>
          <w:p w14:paraId="27E0AE79" w14:textId="77777777" w:rsidR="00FA7FC6" w:rsidRPr="00A75A6B" w:rsidRDefault="00FA7FC6" w:rsidP="00FA7F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71921F23" w14:textId="77777777" w:rsidR="00963378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1.Система методов управления</w:t>
            </w:r>
          </w:p>
          <w:p w14:paraId="0DC170FD" w14:textId="77777777"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2.Организационно-распорядительные(административные) методы управления)</w:t>
            </w:r>
          </w:p>
          <w:p w14:paraId="51184358" w14:textId="77777777"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3.Организационные воздействия</w:t>
            </w:r>
          </w:p>
          <w:p w14:paraId="2ADC71F8" w14:textId="77777777"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4.Распорядительные воздействия</w:t>
            </w:r>
          </w:p>
          <w:p w14:paraId="660CF941" w14:textId="77777777" w:rsidR="00FA7FC6" w:rsidRPr="00742951" w:rsidRDefault="00D14821" w:rsidP="009E33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5.Организационно распорядительная документация</w:t>
            </w:r>
          </w:p>
        </w:tc>
      </w:tr>
      <w:tr w:rsidR="00963378" w:rsidRPr="006459F1" w14:paraId="01A57238" w14:textId="77777777" w:rsidTr="00E833A6">
        <w:trPr>
          <w:trHeight w:val="742"/>
        </w:trPr>
        <w:tc>
          <w:tcPr>
            <w:tcW w:w="5298" w:type="dxa"/>
            <w:gridSpan w:val="2"/>
          </w:tcPr>
          <w:p w14:paraId="49FD9614" w14:textId="52D4A6ED" w:rsidR="00963378" w:rsidRPr="007B5E65" w:rsidRDefault="00963378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Разрабатывает</w:t>
            </w:r>
            <w:proofErr w:type="gramEnd"/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299" w:type="dxa"/>
          </w:tcPr>
          <w:p w14:paraId="20734832" w14:textId="77777777" w:rsidR="00963378" w:rsidRPr="007B5E65" w:rsidRDefault="00963378" w:rsidP="00E833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факторы, оказывающие влияние на состояние и перспективы развития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оснащения и перевооружения производства, 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эффективность использования технических и материальных ресурсов</w:t>
            </w:r>
          </w:p>
        </w:tc>
      </w:tr>
      <w:tr w:rsidR="00963378" w:rsidRPr="006459F1" w14:paraId="5294A70F" w14:textId="77777777" w:rsidTr="00991345">
        <w:trPr>
          <w:trHeight w:val="742"/>
        </w:trPr>
        <w:tc>
          <w:tcPr>
            <w:tcW w:w="10597" w:type="dxa"/>
            <w:gridSpan w:val="3"/>
          </w:tcPr>
          <w:p w14:paraId="431B8FD5" w14:textId="39A68F6E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Тестирование по дисциплине проводится с использованием тестов на бумажном носителе или ресурсов электронной образовательной среды.</w:t>
            </w:r>
          </w:p>
          <w:p w14:paraId="1369AEC8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862E9C6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65AF36D5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DD7646C" w14:textId="77777777" w:rsidR="00FC298F" w:rsidRPr="00FC337A" w:rsidRDefault="00FC298F" w:rsidP="00FC298F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337A">
              <w:rPr>
                <w:rFonts w:ascii="Times New Roman" w:hAnsi="Times New Roman"/>
                <w:b/>
                <w:bCs/>
                <w:sz w:val="20"/>
                <w:szCs w:val="20"/>
              </w:rPr>
              <w:t>Какой показатель определяет возможный годовой объём выпуска продукции на предприятии</w:t>
            </w:r>
            <w:r w:rsidRPr="00FC337A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1B342AF3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производственная программа </w:t>
            </w:r>
          </w:p>
          <w:p w14:paraId="3B606A18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производственная мощность</w:t>
            </w:r>
          </w:p>
          <w:p w14:paraId="7CD2EEEF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производственные фонды </w:t>
            </w:r>
          </w:p>
          <w:p w14:paraId="43254D52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 производственный план </w:t>
            </w:r>
          </w:p>
          <w:p w14:paraId="09141E6E" w14:textId="77777777" w:rsidR="00FC298F" w:rsidRPr="00FC337A" w:rsidRDefault="00FC298F" w:rsidP="00FC298F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33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Краткосрочные планы разрабатываются на период равный: </w:t>
            </w:r>
          </w:p>
          <w:p w14:paraId="63E01B0E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одному году</w:t>
            </w:r>
          </w:p>
          <w:p w14:paraId="277AD1A9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одному кварталу</w:t>
            </w:r>
          </w:p>
          <w:p w14:paraId="2DCA179D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одному месяцу </w:t>
            </w:r>
          </w:p>
          <w:p w14:paraId="3CF8A5FF" w14:textId="77777777" w:rsidR="00FC298F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одним суткам</w:t>
            </w:r>
          </w:p>
          <w:p w14:paraId="2A04F7D0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Оборотный фонд узлов и агрегатов состоит из</w:t>
            </w:r>
          </w:p>
          <w:p w14:paraId="1BA3A7AD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технического запаса</w:t>
            </w:r>
          </w:p>
          <w:p w14:paraId="70646BC4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страхового запаса</w:t>
            </w:r>
          </w:p>
          <w:p w14:paraId="578728D3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технологического запаса</w:t>
            </w:r>
          </w:p>
          <w:p w14:paraId="773612C5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Перечислите показатели качества технических средств</w:t>
            </w:r>
          </w:p>
          <w:p w14:paraId="707B13E3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производственно- технологические</w:t>
            </w:r>
          </w:p>
          <w:p w14:paraId="3CB6E347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эксплуатационные</w:t>
            </w:r>
          </w:p>
          <w:p w14:paraId="4F39DF5A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надежности</w:t>
            </w:r>
          </w:p>
          <w:p w14:paraId="7A3A6140" w14:textId="77777777" w:rsidR="00B20E7A" w:rsidRPr="00B20E7A" w:rsidRDefault="00B20E7A" w:rsidP="00B20E7A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Cs/>
                <w:sz w:val="20"/>
                <w:szCs w:val="20"/>
              </w:rPr>
              <w:t>назначения</w:t>
            </w:r>
          </w:p>
          <w:p w14:paraId="2CB1C11F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Планово- предупредительная система ремонта применяется</w:t>
            </w:r>
          </w:p>
          <w:p w14:paraId="3A4A9941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при ТО и ремонтах подвижного состава</w:t>
            </w:r>
          </w:p>
          <w:p w14:paraId="5AE62808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при ТО и ремонтах оборудования на предприятиях</w:t>
            </w:r>
          </w:p>
          <w:p w14:paraId="4A9A9771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Под производственной мощностью предприятия понимается:</w:t>
            </w:r>
          </w:p>
          <w:p w14:paraId="27B0B068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наличное оборудование, установленное на начало планового периода</w:t>
            </w:r>
          </w:p>
          <w:p w14:paraId="406C3DE7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входная мощность плюс ввод и минус выбытие мощности в течение планового периода</w:t>
            </w:r>
          </w:p>
          <w:p w14:paraId="138FA2A2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максимально-возможный выпуск продукции </w:t>
            </w:r>
          </w:p>
          <w:p w14:paraId="085EE0EB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 степень использования оборудования в плановом периоде </w:t>
            </w:r>
          </w:p>
          <w:p w14:paraId="3AE75676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Сроки службы различных видов основных фондов устанавливаются с учётом:</w:t>
            </w:r>
          </w:p>
          <w:p w14:paraId="57ECC475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физического износа </w:t>
            </w:r>
          </w:p>
          <w:p w14:paraId="3139A34F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морального износа </w:t>
            </w:r>
          </w:p>
          <w:p w14:paraId="0B3AC945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программ капитального ремонта устанавливаются с учётом физического и морального износа</w:t>
            </w:r>
          </w:p>
          <w:p w14:paraId="69481F0D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Первый этап жизненного цикла машин:</w:t>
            </w:r>
          </w:p>
          <w:p w14:paraId="0EDC1E67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1 - техническое задание</w:t>
            </w:r>
          </w:p>
          <w:p w14:paraId="2D86FF61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2- научно-исследовательская работа</w:t>
            </w:r>
          </w:p>
          <w:p w14:paraId="2EFFFB4A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gram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-  проектно</w:t>
            </w:r>
            <w:proofErr w:type="gramEnd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-конструкторская работа</w:t>
            </w:r>
          </w:p>
          <w:p w14:paraId="2D581190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4 - технологическая подготовка и освоение производства</w:t>
            </w:r>
          </w:p>
          <w:p w14:paraId="26A68653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Агрегатный метод бывает</w:t>
            </w: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5D7BDCCA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Мелкоагрегатный</w:t>
            </w:r>
            <w:proofErr w:type="spellEnd"/>
          </w:p>
          <w:p w14:paraId="73D22BE3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 Агрегатный</w:t>
            </w:r>
          </w:p>
          <w:p w14:paraId="60EAA2FE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крупноагрегатный</w:t>
            </w:r>
            <w:proofErr w:type="spellEnd"/>
          </w:p>
          <w:p w14:paraId="247BCA1C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Обслуживающие процессы это:</w:t>
            </w:r>
          </w:p>
          <w:p w14:paraId="3C0553DD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1 подготовительные работы</w:t>
            </w:r>
          </w:p>
          <w:p w14:paraId="336F07E6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 контрольные операции</w:t>
            </w:r>
          </w:p>
          <w:p w14:paraId="458EC863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3 транспортные операции</w:t>
            </w:r>
          </w:p>
          <w:p w14:paraId="11AA62E5" w14:textId="77777777" w:rsidR="00B20E7A" w:rsidRDefault="00B20E7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0A0B85E" w14:textId="77777777" w:rsidR="00B20E7A" w:rsidRPr="00A75A6B" w:rsidRDefault="00B20E7A" w:rsidP="00B20E7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40CDCB6F" w14:textId="77777777" w:rsidR="00B20E7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Оборотный фонд узлов и агрегатов</w:t>
            </w:r>
          </w:p>
          <w:p w14:paraId="320240A2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Технологический запас</w:t>
            </w:r>
          </w:p>
          <w:p w14:paraId="1B76627E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Страховой запас</w:t>
            </w:r>
          </w:p>
          <w:p w14:paraId="27AD34DF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Обслуживающие производства</w:t>
            </w:r>
          </w:p>
          <w:p w14:paraId="3AD21239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Планирование фонда узлов и агрегатов</w:t>
            </w:r>
          </w:p>
          <w:p w14:paraId="2811EBED" w14:textId="77777777" w:rsidR="00FC298F" w:rsidRPr="00742951" w:rsidRDefault="00FC298F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BD9BAA0" w14:textId="77777777" w:rsidR="00FB6084" w:rsidRDefault="00FB6084" w:rsidP="00963378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AD94D3D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D74F11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A5176E3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284"/>
        <w:gridCol w:w="813"/>
        <w:gridCol w:w="5316"/>
      </w:tblGrid>
      <w:tr w:rsidR="002103AC" w:rsidRPr="006459F1" w14:paraId="50907F8C" w14:textId="77777777" w:rsidTr="00EA579D">
        <w:tc>
          <w:tcPr>
            <w:tcW w:w="4503" w:type="dxa"/>
            <w:gridSpan w:val="2"/>
          </w:tcPr>
          <w:p w14:paraId="524ACE8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29" w:type="dxa"/>
            <w:gridSpan w:val="2"/>
          </w:tcPr>
          <w:p w14:paraId="1AE14E9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14:paraId="72EB137A" w14:textId="77777777" w:rsidTr="00EA579D">
        <w:tc>
          <w:tcPr>
            <w:tcW w:w="4503" w:type="dxa"/>
            <w:gridSpan w:val="2"/>
          </w:tcPr>
          <w:p w14:paraId="5279FA65" w14:textId="77777777" w:rsidR="00C023DC" w:rsidRPr="00B24C1F" w:rsidRDefault="00963961" w:rsidP="00EA579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ОПК-5.1 Разрабатывает отдельные этапы технологических процессов производства, ремонта, </w:t>
            </w: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эксплуатации и обслуживания транспортных систем и сетей</w:t>
            </w:r>
          </w:p>
        </w:tc>
        <w:tc>
          <w:tcPr>
            <w:tcW w:w="6129" w:type="dxa"/>
            <w:gridSpan w:val="2"/>
          </w:tcPr>
          <w:p w14:paraId="2C87DB0C" w14:textId="77777777" w:rsidR="00C023DC" w:rsidRDefault="00D7766E" w:rsidP="00C023D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Обучающийся умеет: 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>разраб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атывать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отдельны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этап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технологических процессов</w:t>
            </w:r>
          </w:p>
        </w:tc>
      </w:tr>
      <w:tr w:rsidR="00935ED2" w:rsidRPr="006459F1" w14:paraId="2F985032" w14:textId="77777777" w:rsidTr="00E5351E">
        <w:trPr>
          <w:trHeight w:val="419"/>
        </w:trPr>
        <w:tc>
          <w:tcPr>
            <w:tcW w:w="10632" w:type="dxa"/>
            <w:gridSpan w:val="4"/>
          </w:tcPr>
          <w:p w14:paraId="3F573165" w14:textId="77777777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0F0ED61F" w14:textId="77777777" w:rsidR="00F37A78" w:rsidRDefault="00F37A7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структурную схему </w:t>
            </w:r>
            <w:r w:rsidR="00963961">
              <w:rPr>
                <w:rFonts w:ascii="Times New Roman" w:hAnsi="Times New Roman"/>
                <w:sz w:val="20"/>
                <w:szCs w:val="20"/>
              </w:rPr>
              <w:t>этапов технологического процесса ремонта узла</w:t>
            </w:r>
            <w:r w:rsidR="0046769C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4739225A" w14:textId="77777777" w:rsidR="00F37A78" w:rsidRPr="00EA579D" w:rsidRDefault="00F37A7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766E">
              <w:rPr>
                <w:rFonts w:ascii="Times New Roman" w:hAnsi="Times New Roman"/>
                <w:sz w:val="20"/>
                <w:szCs w:val="20"/>
              </w:rPr>
              <w:t>Приведите основные параметры поточной линии</w:t>
            </w:r>
          </w:p>
          <w:p w14:paraId="75E7AE49" w14:textId="77777777" w:rsidR="00F37A78" w:rsidRDefault="00F37A7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  <w:r w:rsidR="00D7766E">
              <w:rPr>
                <w:rFonts w:ascii="Times New Roman" w:hAnsi="Times New Roman"/>
                <w:sz w:val="20"/>
                <w:szCs w:val="20"/>
              </w:rPr>
              <w:t>Приведите этапы работ при технической подготовке</w:t>
            </w:r>
          </w:p>
          <w:p w14:paraId="54160D52" w14:textId="77777777" w:rsidR="00EA579D" w:rsidRPr="009F2F22" w:rsidRDefault="0046769C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D7766E">
              <w:rPr>
                <w:rFonts w:ascii="Times New Roman" w:hAnsi="Times New Roman"/>
                <w:sz w:val="20"/>
                <w:szCs w:val="20"/>
              </w:rPr>
              <w:t xml:space="preserve"> Приведите этапы работ при конструкторской подготовке</w:t>
            </w:r>
          </w:p>
          <w:p w14:paraId="6D09E4B8" w14:textId="77777777" w:rsidR="0065024B" w:rsidRPr="006844B3" w:rsidRDefault="00EA579D" w:rsidP="009E3322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9E3322">
              <w:rPr>
                <w:rFonts w:ascii="Times New Roman" w:hAnsi="Times New Roman"/>
                <w:sz w:val="20"/>
                <w:szCs w:val="20"/>
              </w:rPr>
              <w:t>П</w:t>
            </w:r>
            <w:r w:rsidR="00D7766E">
              <w:rPr>
                <w:rFonts w:ascii="Times New Roman" w:hAnsi="Times New Roman"/>
                <w:sz w:val="20"/>
                <w:szCs w:val="20"/>
              </w:rPr>
              <w:t>риведите пример</w:t>
            </w:r>
            <w:r w:rsidR="009E3322">
              <w:rPr>
                <w:rFonts w:ascii="Times New Roman" w:hAnsi="Times New Roman"/>
                <w:sz w:val="20"/>
                <w:szCs w:val="20"/>
              </w:rPr>
              <w:t xml:space="preserve"> по этапу работ по конструкторской подготовке-технологический контроль конструкторской документации</w:t>
            </w:r>
          </w:p>
        </w:tc>
      </w:tr>
      <w:tr w:rsidR="0087021E" w14:paraId="422DE4C6" w14:textId="77777777" w:rsidTr="00EA579D">
        <w:trPr>
          <w:trHeight w:val="514"/>
        </w:trPr>
        <w:tc>
          <w:tcPr>
            <w:tcW w:w="4219" w:type="dxa"/>
          </w:tcPr>
          <w:p w14:paraId="014950A1" w14:textId="77777777" w:rsidR="0087021E" w:rsidRPr="00B24C1F" w:rsidRDefault="009E3322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6413" w:type="dxa"/>
            <w:gridSpan w:val="3"/>
          </w:tcPr>
          <w:p w14:paraId="74A6E862" w14:textId="77777777" w:rsidR="0087021E" w:rsidRDefault="009E3322" w:rsidP="001F21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навыками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оценки результатов разработки 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технологических процессов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 технической подготовке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931BF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</w:p>
        </w:tc>
      </w:tr>
      <w:tr w:rsidR="0087021E" w:rsidRPr="00B24C1F" w14:paraId="51FF5B4C" w14:textId="77777777" w:rsidTr="00A47CE2">
        <w:trPr>
          <w:trHeight w:val="70"/>
        </w:trPr>
        <w:tc>
          <w:tcPr>
            <w:tcW w:w="10632" w:type="dxa"/>
            <w:gridSpan w:val="4"/>
          </w:tcPr>
          <w:p w14:paraId="75AE57F8" w14:textId="77777777" w:rsidR="008A5D55" w:rsidRDefault="008A5D55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3C71AF58" w14:textId="77777777" w:rsidR="004F790E" w:rsidRDefault="008A5D55" w:rsidP="008A5D55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A5D55">
              <w:rPr>
                <w:rFonts w:ascii="Times New Roman" w:hAnsi="Times New Roman"/>
                <w:sz w:val="20"/>
                <w:szCs w:val="20"/>
              </w:rPr>
              <w:t>1.</w:t>
            </w:r>
            <w:r w:rsidR="00BE1FE0">
              <w:rPr>
                <w:rFonts w:ascii="Times New Roman" w:hAnsi="Times New Roman"/>
                <w:sz w:val="20"/>
                <w:szCs w:val="20"/>
              </w:rPr>
              <w:t>Рассчитать г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 xml:space="preserve">одовой фонд времени работы отделения 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ц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 xml:space="preserve">, ч по формуле: </w:t>
            </w:r>
            <w:r w:rsidR="00BE1FE0" w:rsidRPr="00BE1FE0">
              <w:rPr>
                <w:rFonts w:ascii="Times New Roman" w:hAnsi="Times New Roman"/>
                <w:position w:val="-14"/>
                <w:sz w:val="20"/>
                <w:szCs w:val="20"/>
              </w:rPr>
              <w:object w:dxaOrig="2000" w:dyaOrig="380" w14:anchorId="08D6A0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75pt;height:18.75pt" o:ole="" fillcolor="window">
                  <v:imagedata r:id="rId11" o:title=""/>
                </v:shape>
                <o:OLEObject Type="Embed" ProgID="Equation.3" ShapeID="_x0000_i1025" DrawAspect="Content" ObjectID="_1840343311" r:id="rId12"/>
              </w:object>
            </w:r>
            <w:r w:rsidR="00BE1FE0">
              <w:rPr>
                <w:rFonts w:ascii="Times New Roman" w:hAnsi="Times New Roman"/>
                <w:sz w:val="20"/>
                <w:szCs w:val="20"/>
              </w:rPr>
              <w:t>при непрерывной рабочей неделе</w:t>
            </w:r>
          </w:p>
          <w:p w14:paraId="70608C52" w14:textId="77777777" w:rsidR="00BE1FE0" w:rsidRPr="00BE1FE0" w:rsidRDefault="008A5D55" w:rsidP="00BE1FE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BE1FE0">
              <w:rPr>
                <w:rFonts w:ascii="Times New Roman" w:hAnsi="Times New Roman"/>
                <w:sz w:val="20"/>
                <w:szCs w:val="20"/>
              </w:rPr>
              <w:t xml:space="preserve"> Рассчитать</w:t>
            </w:r>
            <w:r w:rsidR="00BE1FE0" w:rsidRPr="00313718">
              <w:rPr>
                <w:sz w:val="28"/>
                <w:szCs w:val="28"/>
              </w:rPr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г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>одовой фонд времени рабочего, ч, для определения списочного количества рабочих</w:t>
            </w:r>
            <w:r w:rsidR="00BE1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рс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=((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p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-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Start"/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>)*</w:t>
            </w:r>
            <w:proofErr w:type="spellStart"/>
            <w:proofErr w:type="gramEnd"/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s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)* φ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po</w:t>
            </w:r>
          </w:p>
          <w:p w14:paraId="42F41F53" w14:textId="77777777" w:rsidR="002F5740" w:rsidRPr="002F5740" w:rsidRDefault="008A5D55" w:rsidP="002F574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  <w:r w:rsidR="002F5740">
              <w:rPr>
                <w:rFonts w:ascii="Times New Roman" w:hAnsi="Times New Roman"/>
                <w:sz w:val="20"/>
                <w:szCs w:val="20"/>
              </w:rPr>
              <w:t>Рассчитать</w:t>
            </w:r>
            <w:r w:rsidR="002F5740" w:rsidRPr="00267365"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цикл многооперационного процесса (к-операций) при последовательном виде сочетания определяется из выражения:</w:t>
            </w:r>
            <w:r>
              <w:rPr>
                <w:rStyle w:val="214pt"/>
                <w:rFonts w:ascii="Cambria Math"/>
                <w:sz w:val="20"/>
                <w:szCs w:val="20"/>
                <w:lang w:val="ru-RU"/>
              </w:rPr>
              <w:br/>
            </w:r>
            <m:oMathPara>
              <m:oMath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=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1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+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2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+...+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=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nary>
                  <m:naryPr>
                    <m:chr m:val="∑"/>
                    <m:limLoc m:val="undOvr"/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1</m:t>
                    </m:r>
                  </m:sub>
                  <m:sup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Style w:val="214pt"/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Style w:val="214pt"/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Style w:val="214pt"/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2A627E9B" w14:textId="77777777" w:rsidR="002F5740" w:rsidRPr="002F5740" w:rsidRDefault="008A5D55" w:rsidP="002F574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8A5D55">
              <w:rPr>
                <w:rFonts w:ascii="Times New Roman" w:hAnsi="Times New Roman"/>
              </w:rPr>
              <w:t xml:space="preserve"> </w:t>
            </w:r>
            <w:r w:rsidR="002F5740">
              <w:rPr>
                <w:rFonts w:ascii="Times New Roman" w:hAnsi="Times New Roman"/>
                <w:sz w:val="20"/>
                <w:szCs w:val="20"/>
              </w:rPr>
              <w:t>Рассчитать</w:t>
            </w:r>
            <w:r w:rsidR="002F5740" w:rsidRPr="00267365"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длительность цикла при параллельном сочетании операций определяется по формуле:</w:t>
            </w:r>
            <w:r>
              <w:rPr>
                <w:rStyle w:val="21pt"/>
                <w:rFonts w:ascii="Cambria Math"/>
                <w:sz w:val="20"/>
                <w:szCs w:val="20"/>
              </w:rPr>
              <w:br/>
            </w:r>
            <m:oMathPara>
              <m:oMath>
                <m:sSubSup>
                  <m:sSubSup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ц</m:t>
                    </m:r>
                  </m:sub>
                  <m:sup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п</m:t>
                    </m:r>
                  </m:sup>
                </m:sSubSup>
                <m:r>
                  <w:rPr>
                    <w:rStyle w:val="21pt"/>
                    <w:rFonts w:asci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1</m:t>
                    </m:r>
                  </m:e>
                </m:d>
                <m:sSub>
                  <m:sSub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дп</m:t>
                    </m:r>
                  </m:sub>
                </m:sSub>
                <m:r>
                  <w:rPr>
                    <w:rStyle w:val="21pt"/>
                    <w:rFonts w:asci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  <m:sup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Style w:val="21pt"/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Style w:val="21pt"/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Style w:val="21pt"/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1F9FD6C7" w14:textId="77777777" w:rsidR="008B5D40" w:rsidRPr="009E0CF5" w:rsidRDefault="008B5D40" w:rsidP="002F5740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31BF7" w:rsidRPr="00B24C1F" w14:paraId="0014D61F" w14:textId="77777777" w:rsidTr="00991345">
        <w:trPr>
          <w:trHeight w:val="70"/>
        </w:trPr>
        <w:tc>
          <w:tcPr>
            <w:tcW w:w="5316" w:type="dxa"/>
            <w:gridSpan w:val="3"/>
          </w:tcPr>
          <w:p w14:paraId="4C5E45A1" w14:textId="77777777" w:rsidR="00931BF7" w:rsidRDefault="00D61506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ОПК-5.2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5316" w:type="dxa"/>
          </w:tcPr>
          <w:p w14:paraId="57A21537" w14:textId="77777777" w:rsidR="00931BF7" w:rsidRDefault="00D61506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931BF7" w:rsidRPr="00B24C1F" w14:paraId="26F65EBA" w14:textId="77777777" w:rsidTr="00991345">
        <w:trPr>
          <w:trHeight w:val="70"/>
        </w:trPr>
        <w:tc>
          <w:tcPr>
            <w:tcW w:w="10632" w:type="dxa"/>
            <w:gridSpan w:val="4"/>
          </w:tcPr>
          <w:p w14:paraId="3A670F65" w14:textId="77777777" w:rsidR="0046769C" w:rsidRDefault="00E833A6" w:rsidP="0046769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1EC66F02" w14:textId="77777777" w:rsidR="0046769C" w:rsidRDefault="0046769C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Опишите систему стандартов отвечающих за технологическую подготовку</w:t>
            </w:r>
          </w:p>
          <w:p w14:paraId="3D9D749F" w14:textId="77777777" w:rsidR="0046769C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 xml:space="preserve"> Опишите систему стандартов отвечающих за подготовку и хранение </w:t>
            </w:r>
            <w:proofErr w:type="gramStart"/>
            <w:r w:rsidR="00D61506">
              <w:rPr>
                <w:rFonts w:ascii="Times New Roman" w:hAnsi="Times New Roman"/>
                <w:sz w:val="20"/>
                <w:szCs w:val="20"/>
              </w:rPr>
              <w:t xml:space="preserve">КД 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14:paraId="5C8FC9E2" w14:textId="77777777" w:rsidR="0046769C" w:rsidRPr="00EA579D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46769C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Кем и как осуществляется контроль оперативного времени при составлении маршрутных карт</w:t>
            </w:r>
          </w:p>
          <w:p w14:paraId="1340BFF1" w14:textId="77777777" w:rsidR="0046769C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Опишите место хранения и комплектность технологической документации на предприятии</w:t>
            </w:r>
          </w:p>
          <w:p w14:paraId="3610360D" w14:textId="77777777" w:rsidR="00931BF7" w:rsidRPr="009E0CF5" w:rsidRDefault="00C55448" w:rsidP="00A91905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r w:rsidR="00CE1CF4">
              <w:rPr>
                <w:rFonts w:ascii="Times New Roman" w:hAnsi="Times New Roman"/>
                <w:sz w:val="20"/>
                <w:szCs w:val="20"/>
              </w:rPr>
              <w:t>Приведите структуру и поясните задачи диспетчерской службы</w:t>
            </w:r>
          </w:p>
        </w:tc>
      </w:tr>
      <w:tr w:rsidR="00931BF7" w:rsidRPr="00B24C1F" w14:paraId="27D45061" w14:textId="77777777" w:rsidTr="00991345">
        <w:trPr>
          <w:trHeight w:val="70"/>
        </w:trPr>
        <w:tc>
          <w:tcPr>
            <w:tcW w:w="5316" w:type="dxa"/>
            <w:gridSpan w:val="3"/>
          </w:tcPr>
          <w:p w14:paraId="549CBC6B" w14:textId="77777777" w:rsidR="00931BF7" w:rsidRPr="009F2F22" w:rsidRDefault="00CE1CF4" w:rsidP="00931B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ОПК-5.2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 xml:space="preserve">контролирует технологические </w:t>
            </w:r>
            <w:proofErr w:type="gramStart"/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процессы</w:t>
            </w:r>
            <w:r w:rsidRPr="003534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34C6" w:rsidRPr="003534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5316" w:type="dxa"/>
          </w:tcPr>
          <w:p w14:paraId="1BF52D37" w14:textId="77777777" w:rsidR="00931BF7" w:rsidRPr="007B5E65" w:rsidRDefault="00CE1CF4" w:rsidP="00931BF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>метод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ами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расчета продолжительности производственного цикла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контроля качества продукции</w:t>
            </w:r>
          </w:p>
        </w:tc>
      </w:tr>
      <w:tr w:rsidR="00931BF7" w:rsidRPr="00B24C1F" w14:paraId="4BA774EE" w14:textId="77777777" w:rsidTr="00A47CE2">
        <w:trPr>
          <w:trHeight w:val="70"/>
        </w:trPr>
        <w:tc>
          <w:tcPr>
            <w:tcW w:w="10632" w:type="dxa"/>
            <w:gridSpan w:val="4"/>
          </w:tcPr>
          <w:p w14:paraId="171C51F6" w14:textId="77777777" w:rsidR="008A5D55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3481111A" w14:textId="77777777" w:rsidR="008A5D55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91905">
              <w:rPr>
                <w:rFonts w:ascii="Times New Roman" w:hAnsi="Times New Roman"/>
                <w:sz w:val="20"/>
                <w:szCs w:val="20"/>
              </w:rPr>
              <w:t>Р</w:t>
            </w:r>
            <w:r w:rsidR="00CE1CF4">
              <w:rPr>
                <w:rFonts w:ascii="Times New Roman" w:hAnsi="Times New Roman"/>
                <w:sz w:val="20"/>
                <w:szCs w:val="20"/>
              </w:rPr>
              <w:t>ассчитайте длительность цикла при параллельно-последовательном сочетании операций</w:t>
            </w:r>
          </w:p>
          <w:p w14:paraId="5679D7E7" w14:textId="77777777" w:rsidR="008A5D55" w:rsidRDefault="00A9190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рассчитайте матричным методом расстановку оборудования по максимальным грузооборотам</w:t>
            </w:r>
            <w:r w:rsidR="008A5D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B5CA15F" w14:textId="77777777" w:rsidR="008A5D55" w:rsidRDefault="008A5D55" w:rsidP="00A91905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="00A91905">
              <w:rPr>
                <w:rFonts w:ascii="Times New Roman" w:hAnsi="Times New Roman"/>
                <w:sz w:val="20"/>
                <w:szCs w:val="20"/>
              </w:rPr>
              <w:t>приведите формулу определения процента продукции принятого с первого предъявления</w:t>
            </w:r>
          </w:p>
        </w:tc>
      </w:tr>
      <w:tr w:rsidR="00A91905" w:rsidRPr="00B24C1F" w14:paraId="2BB83A1C" w14:textId="77777777" w:rsidTr="00E833A6">
        <w:trPr>
          <w:trHeight w:val="70"/>
        </w:trPr>
        <w:tc>
          <w:tcPr>
            <w:tcW w:w="5316" w:type="dxa"/>
            <w:gridSpan w:val="3"/>
          </w:tcPr>
          <w:p w14:paraId="723DA9DF" w14:textId="33207FE9" w:rsidR="00A91905" w:rsidRPr="007B5E65" w:rsidRDefault="00E833A6" w:rsidP="00E833A6">
            <w:pPr>
              <w:ind w:right="29"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ОПК-7.</w:t>
            </w:r>
            <w:r w:rsidR="00792059">
              <w:rPr>
                <w:rFonts w:ascii="Times New Roman" w:hAnsi="Times New Roman"/>
                <w:sz w:val="20"/>
                <w:szCs w:val="20"/>
              </w:rPr>
              <w:t>1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316" w:type="dxa"/>
          </w:tcPr>
          <w:p w14:paraId="42AAC0EE" w14:textId="77777777" w:rsidR="00A91905" w:rsidRPr="007B5E65" w:rsidRDefault="00A91905" w:rsidP="00E833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принципы управления предприятием</w:t>
            </w:r>
            <w:r w:rsidR="007E1B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базе организационно распорядительной документац</w:t>
            </w:r>
            <w:r w:rsidR="00E500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ии</w:t>
            </w:r>
          </w:p>
        </w:tc>
      </w:tr>
      <w:tr w:rsidR="00A91905" w:rsidRPr="00B24C1F" w14:paraId="684DAD2E" w14:textId="77777777" w:rsidTr="00A47CE2">
        <w:trPr>
          <w:trHeight w:val="70"/>
        </w:trPr>
        <w:tc>
          <w:tcPr>
            <w:tcW w:w="10632" w:type="dxa"/>
            <w:gridSpan w:val="4"/>
          </w:tcPr>
          <w:p w14:paraId="559A213B" w14:textId="77777777" w:rsidR="00E833A6" w:rsidRPr="007E1B63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E1B6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14F9C534" w14:textId="77777777" w:rsidR="007E1B63" w:rsidRPr="00D46BF8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проект приказа</w:t>
            </w:r>
          </w:p>
          <w:p w14:paraId="4D0F1D87" w14:textId="77777777" w:rsidR="007E1B63" w:rsidRPr="00D46BF8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проект заявления</w:t>
            </w:r>
          </w:p>
          <w:p w14:paraId="57ECA260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Создать проект распоряжения </w:t>
            </w:r>
          </w:p>
          <w:p w14:paraId="2C1E3104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образец рекламации</w:t>
            </w:r>
          </w:p>
          <w:p w14:paraId="1D4B2EC3" w14:textId="77777777" w:rsidR="007E1B63" w:rsidRPr="007E1B63" w:rsidRDefault="007E1B63" w:rsidP="008A5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91905" w:rsidRPr="00B24C1F" w14:paraId="797D1C95" w14:textId="77777777" w:rsidTr="00E833A6">
        <w:trPr>
          <w:trHeight w:val="70"/>
        </w:trPr>
        <w:tc>
          <w:tcPr>
            <w:tcW w:w="5316" w:type="dxa"/>
            <w:gridSpan w:val="3"/>
          </w:tcPr>
          <w:p w14:paraId="06F99C59" w14:textId="5951C444" w:rsidR="00A91905" w:rsidRPr="00F37A78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ОПК-7.1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316" w:type="dxa"/>
          </w:tcPr>
          <w:p w14:paraId="30EFC59E" w14:textId="77777777" w:rsidR="00A91905" w:rsidRPr="00F37A78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системой методов(приемов) управления предприятием</w:t>
            </w:r>
          </w:p>
        </w:tc>
      </w:tr>
      <w:tr w:rsidR="00A91905" w:rsidRPr="00B24C1F" w14:paraId="43207F2A" w14:textId="77777777" w:rsidTr="00E833A6">
        <w:trPr>
          <w:trHeight w:val="70"/>
        </w:trPr>
        <w:tc>
          <w:tcPr>
            <w:tcW w:w="10632" w:type="dxa"/>
            <w:gridSpan w:val="4"/>
          </w:tcPr>
          <w:p w14:paraId="4FBE6655" w14:textId="77777777" w:rsidR="00E833A6" w:rsidRPr="00D46BF8" w:rsidRDefault="00E833A6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14:paraId="56689B6D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1B63" w:rsidRP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Особенности управления малыми коллективами исполнителей</w:t>
            </w:r>
          </w:p>
          <w:p w14:paraId="061F888E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административных методов управления</w:t>
            </w:r>
          </w:p>
          <w:p w14:paraId="02C66EE8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Пример </w:t>
            </w:r>
            <w:proofErr w:type="spellStart"/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экономическихх</w:t>
            </w:r>
            <w:proofErr w:type="spellEnd"/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методов управления</w:t>
            </w:r>
          </w:p>
          <w:p w14:paraId="11995A0E" w14:textId="77777777" w:rsidR="007E1B63" w:rsidRPr="00F37A78" w:rsidRDefault="00500E7F" w:rsidP="007E1B6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социально психологических методов управления</w:t>
            </w:r>
          </w:p>
        </w:tc>
      </w:tr>
      <w:tr w:rsidR="00A91905" w:rsidRPr="00B24C1F" w14:paraId="7233B277" w14:textId="77777777" w:rsidTr="00E833A6">
        <w:trPr>
          <w:trHeight w:val="70"/>
        </w:trPr>
        <w:tc>
          <w:tcPr>
            <w:tcW w:w="5316" w:type="dxa"/>
            <w:gridSpan w:val="3"/>
          </w:tcPr>
          <w:p w14:paraId="50BB41F4" w14:textId="04416748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Разрабатывает</w:t>
            </w:r>
            <w:proofErr w:type="gramEnd"/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316" w:type="dxa"/>
          </w:tcPr>
          <w:p w14:paraId="3ADE035C" w14:textId="77777777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планировать материально-техническое обеспечение</w:t>
            </w:r>
            <w:r w:rsidR="00E500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основе нормативно-технической документации</w:t>
            </w:r>
          </w:p>
        </w:tc>
      </w:tr>
      <w:tr w:rsidR="00A91905" w:rsidRPr="00B24C1F" w14:paraId="0FD94777" w14:textId="77777777" w:rsidTr="00E833A6">
        <w:trPr>
          <w:trHeight w:val="70"/>
        </w:trPr>
        <w:tc>
          <w:tcPr>
            <w:tcW w:w="10632" w:type="dxa"/>
            <w:gridSpan w:val="4"/>
          </w:tcPr>
          <w:p w14:paraId="44527B76" w14:textId="77777777" w:rsidR="00E833A6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2B573E00" w14:textId="77777777" w:rsidR="00A91905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500E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программы ремонт исходя из требований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НТД</w:t>
            </w:r>
          </w:p>
          <w:p w14:paraId="4CF26190" w14:textId="77777777" w:rsid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2.Определить нормы затрат времени для расчета оборудования</w:t>
            </w:r>
          </w:p>
          <w:p w14:paraId="0995A9CE" w14:textId="77777777" w:rsid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3.Определить значения максимальных грузопотоков</w:t>
            </w:r>
          </w:p>
          <w:p w14:paraId="4DA00B2B" w14:textId="77777777" w:rsidR="00500E7F" w:rsidRP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4.Обосновать разработку поточной линии</w:t>
            </w:r>
          </w:p>
        </w:tc>
      </w:tr>
      <w:tr w:rsidR="00A91905" w:rsidRPr="00B24C1F" w14:paraId="4AED57CB" w14:textId="77777777" w:rsidTr="00E833A6">
        <w:trPr>
          <w:trHeight w:val="70"/>
        </w:trPr>
        <w:tc>
          <w:tcPr>
            <w:tcW w:w="5316" w:type="dxa"/>
            <w:gridSpan w:val="3"/>
          </w:tcPr>
          <w:p w14:paraId="1D9767B7" w14:textId="697EAFCA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lastRenderedPageBreak/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Разрабатывает</w:t>
            </w:r>
            <w:proofErr w:type="gramEnd"/>
            <w:r w:rsidR="00792059" w:rsidRPr="00792059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316" w:type="dxa"/>
          </w:tcPr>
          <w:p w14:paraId="547295E5" w14:textId="77777777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7E0FB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планирования рационального и эффективного использования материально-технических ресурсов;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расчета экономического эффекта от внедрения новой техники</w:t>
            </w:r>
          </w:p>
        </w:tc>
      </w:tr>
      <w:tr w:rsidR="00A91905" w:rsidRPr="00B24C1F" w14:paraId="26A7CD47" w14:textId="77777777" w:rsidTr="00E833A6">
        <w:trPr>
          <w:trHeight w:val="70"/>
        </w:trPr>
        <w:tc>
          <w:tcPr>
            <w:tcW w:w="10632" w:type="dxa"/>
            <w:gridSpan w:val="4"/>
          </w:tcPr>
          <w:p w14:paraId="0E4DEC47" w14:textId="77777777" w:rsidR="00E833A6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5E6E17FD" w14:textId="77777777"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количество технологического оборудования цеха</w:t>
            </w:r>
          </w:p>
          <w:p w14:paraId="409B2797" w14:textId="77777777"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оборотный фонд узлов и агрегатов</w:t>
            </w:r>
          </w:p>
          <w:p w14:paraId="1B4AAE2A" w14:textId="77777777"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технологический и страховой запасы</w:t>
            </w:r>
          </w:p>
          <w:p w14:paraId="1B0840BA" w14:textId="77777777" w:rsidR="00A91905" w:rsidRPr="00F37A78" w:rsidRDefault="00500E7F" w:rsidP="00744F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Посчитать эффективность внедрения нового оборудования</w:t>
            </w:r>
          </w:p>
        </w:tc>
      </w:tr>
    </w:tbl>
    <w:p w14:paraId="0E7AEEFE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D2F43B8" w14:textId="77777777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F7C5D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39459B39" w14:textId="506DBF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_GoBack"/>
      <w:bookmarkEnd w:id="2"/>
      <w:r w:rsidRPr="00E833A6">
        <w:rPr>
          <w:rFonts w:ascii="Times New Roman" w:hAnsi="Times New Roman"/>
          <w:color w:val="000000"/>
          <w:sz w:val="24"/>
          <w:szCs w:val="24"/>
        </w:rPr>
        <w:t>Виды ремонтных предприятий: депо, заводы, их назначение.</w:t>
      </w:r>
    </w:p>
    <w:p w14:paraId="3E60A81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Производственная, техническая и экономическая характеристики ремонтных предприятий и их подчиненность.</w:t>
      </w:r>
    </w:p>
    <w:p w14:paraId="1D1D0752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Положение о государственном производственном предприятии. Оперативно-хозяйственная самостоятельность предприятия, его экономические связи, права и ответственность.</w:t>
      </w:r>
    </w:p>
    <w:p w14:paraId="7DAE988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Определение производственного процесса, его составные части. Задача организации производственного процесса во времени и в пространстве.</w:t>
      </w:r>
    </w:p>
    <w:p w14:paraId="2E1E2E50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Основные принципы организации производственного процесса.</w:t>
      </w:r>
    </w:p>
    <w:p w14:paraId="56E3809D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Производственный цикл и его структура. Факторы, определяющие</w:t>
      </w:r>
      <w:r w:rsidRPr="00E833A6">
        <w:rPr>
          <w:rFonts w:ascii="Times New Roman" w:hAnsi="Times New Roman"/>
          <w:color w:val="000000"/>
          <w:sz w:val="24"/>
          <w:szCs w:val="24"/>
        </w:rPr>
        <w:br/>
        <w:t>длительность производственного цикла. Структура простого процесса. Виды организации процесса и длительность простого процесса при производстве деталей. Структура сложного производственного процесса и расчет длительности его цикла.</w:t>
      </w:r>
    </w:p>
    <w:p w14:paraId="70C9E0CC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Классификация типов производства и их технико-экономическая характеристика. Пути перехода производства к более высокому типу.</w:t>
      </w:r>
    </w:p>
    <w:p w14:paraId="0BC1E32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Формы организации производства: стационарная, прямоточная и поточная в сборочном производстве, штучная,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партионная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 xml:space="preserve"> в обрабатывающем производстве. Их технико-экономическая характеристика и связь с типами производства.</w:t>
      </w:r>
    </w:p>
    <w:p w14:paraId="283512EF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Организационные и экономические преимущества специализации и кооперирования локомотиворемонтных предприятий. Взаимосвязь специализации с концентрацией производства.</w:t>
      </w:r>
    </w:p>
    <w:p w14:paraId="17242FA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Поточное производство как наиболее прогрессивная форма организации. Основные характеристики поточного производства. Основные предпосылки организации поточного производства.</w:t>
      </w:r>
    </w:p>
    <w:p w14:paraId="62449818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Сущность и содержание нормирования труда.</w:t>
      </w:r>
    </w:p>
    <w:p w14:paraId="7C8BB1AC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Средства транспортировки изделий на поточной линии. Технологическое оснащение рабочих мест и позиций поточной линии. Применение специализированного оборудования и приспособлений. Транспортировочная тара.</w:t>
      </w:r>
    </w:p>
    <w:p w14:paraId="162C1557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Классификация затрат рабочего времени.</w:t>
      </w:r>
    </w:p>
    <w:p w14:paraId="343B55D7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Методы разработки технических норм. </w:t>
      </w:r>
    </w:p>
    <w:p w14:paraId="6358EB86" w14:textId="7346D8A1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Организация заработной платы.</w:t>
      </w:r>
      <w:r w:rsidR="00FF2CC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5506C63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План экономического и социального развития ремонтных предприятий. Основные положения и показатели.</w:t>
      </w:r>
    </w:p>
    <w:p w14:paraId="595B03B4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Назначение и достоинства СПУ, их эффективность и области применения. Основные понятия о сетевой модели и составляющих ее элементах.</w:t>
      </w:r>
    </w:p>
    <w:p w14:paraId="13AA0641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Задачи и содержание оперативно-производственного планирования. Межцеховое и внутрицеховое планирование.</w:t>
      </w:r>
    </w:p>
    <w:p w14:paraId="7CBEBABC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и задачи технической подготовки производства. Особенности технической подготовки производства на ремонтных предприятиях.</w:t>
      </w:r>
    </w:p>
    <w:p w14:paraId="3C0EB74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Сущность и задачи диспетчерской службы.</w:t>
      </w:r>
    </w:p>
    <w:p w14:paraId="1B9B12A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конструкторской подготовки производства.</w:t>
      </w:r>
    </w:p>
    <w:p w14:paraId="2727C9B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Понятие о взаимозаменяемости, стандартизации, нормализации и унификации в локомотивостроении.</w:t>
      </w:r>
    </w:p>
    <w:p w14:paraId="3C734A87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Технико-экономический анализ хозяйственной деятельности предприятия.</w:t>
      </w:r>
    </w:p>
    <w:p w14:paraId="2DFEE1F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lastRenderedPageBreak/>
        <w:t>Организация технологической подготовки производства.</w:t>
      </w:r>
    </w:p>
    <w:p w14:paraId="263011DB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Задачи управления предприятием.</w:t>
      </w:r>
    </w:p>
    <w:p w14:paraId="1D29D6D4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Виды технологической документации по ремонту ПС. Правила ремонта, технические условия, описи ремонта, карты технологических процессов, технологические графики.</w:t>
      </w:r>
    </w:p>
    <w:p w14:paraId="69233571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Системный подход к управлению и его эффективность.</w:t>
      </w:r>
    </w:p>
    <w:p w14:paraId="06C61342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Принципы организации гибкого автоматизированного производства.</w:t>
      </w:r>
    </w:p>
    <w:p w14:paraId="77DD915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Экономическая оценка технологической подготовки производства.</w:t>
      </w:r>
    </w:p>
    <w:p w14:paraId="0A1D593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Состав цехов предприятия с подразделением на основные, заготовительные, обрабатывающие и вспомогательные.</w:t>
      </w:r>
    </w:p>
    <w:p w14:paraId="22F4B68D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Формы и методы организации научно-исследовательских работ. Организация работ по внедрению результатов научных исследований в производство.</w:t>
      </w:r>
    </w:p>
    <w:p w14:paraId="210C06B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Методы управления; их содержание, взаимосвязь и области применения.</w:t>
      </w:r>
    </w:p>
    <w:p w14:paraId="656A0C2B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Понятие о научных открытиях, изобретениях и рационализаторских предложениях. Значения изобретательского творчества для технического прогресса.</w:t>
      </w:r>
    </w:p>
    <w:p w14:paraId="3061B33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и стиль руководства. Требования, которым должен отвечать руководитель.</w:t>
      </w:r>
    </w:p>
    <w:p w14:paraId="2F25773C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Организация технического контроля качества продукции. Средства технического контроля. Организация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контольно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>-измерительного хозяйства.</w:t>
      </w:r>
    </w:p>
    <w:p w14:paraId="4B5C175B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Структура и функции аппарата управления.</w:t>
      </w:r>
    </w:p>
    <w:p w14:paraId="26F8E0B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Решения их разновидности и главенствующая роль в процессе управления. Информация, ее сбор и обработка. Подготовка и принятие решений.</w:t>
      </w:r>
    </w:p>
    <w:p w14:paraId="34D294F8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Комплексная система </w:t>
      </w:r>
      <w:r w:rsidR="0009325D">
        <w:rPr>
          <w:rFonts w:ascii="Times New Roman" w:hAnsi="Times New Roman"/>
          <w:color w:val="000000"/>
          <w:sz w:val="24"/>
          <w:szCs w:val="24"/>
        </w:rPr>
        <w:t>управления качеством продукции</w:t>
      </w:r>
    </w:p>
    <w:p w14:paraId="0DA9AD90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Организация исполнения и контроль за исполнением принятых решений. Документация и ее место в системе информации. Основные виды производственной документации. Оформление, обработка и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хранениедокументов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>. Оргтехника управления.</w:t>
      </w:r>
    </w:p>
    <w:p w14:paraId="41741B05" w14:textId="77777777" w:rsidR="0009325D" w:rsidRPr="0009325D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325D">
        <w:rPr>
          <w:rFonts w:ascii="Times New Roman" w:hAnsi="Times New Roman"/>
          <w:color w:val="000000"/>
          <w:sz w:val="24"/>
          <w:szCs w:val="24"/>
        </w:rPr>
        <w:t xml:space="preserve">Основная техническая документация по контролю качества продукции: паспорт ремонта, контрольные журналы, акты испытаний и приемки, акты брака. </w:t>
      </w:r>
    </w:p>
    <w:p w14:paraId="1E3D6104" w14:textId="77777777" w:rsidR="00E833A6" w:rsidRPr="0009325D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325D">
        <w:rPr>
          <w:rFonts w:ascii="Times New Roman" w:hAnsi="Times New Roman"/>
          <w:color w:val="000000"/>
          <w:sz w:val="24"/>
          <w:szCs w:val="24"/>
        </w:rPr>
        <w:t>Автоматизированные системы управления производством, их роль и значение. Основные принципы построения и функционирования АСУП. Системы и подсистемы АСУП предприятия.</w:t>
      </w:r>
    </w:p>
    <w:p w14:paraId="33BF93E5" w14:textId="77777777" w:rsidR="00E833A6" w:rsidRPr="00A40993" w:rsidRDefault="00E833A6" w:rsidP="00E833A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57998FE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9339233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A7C8838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6829014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DE30E6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C06B508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85BC6B4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3E2B638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B75391E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1D0545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3600BF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B721A1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A91C161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4B4804E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BAAF08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7DB1E41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C244C99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179B712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1500064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52BCA68" w14:textId="77777777" w:rsidR="000D15F5" w:rsidRPr="009E1016" w:rsidRDefault="000D15F5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C00B598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724382CC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2FDD29C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E855FF1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DBEA65F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</w:p>
    <w:p w14:paraId="7601743C" w14:textId="77777777" w:rsidR="00020728" w:rsidRPr="00A80977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0D506F4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5E48A" w14:textId="77777777" w:rsidR="00B26F24" w:rsidRDefault="00B26F24" w:rsidP="00EE3C25">
      <w:pPr>
        <w:spacing w:after="0" w:line="240" w:lineRule="auto"/>
      </w:pPr>
      <w:r>
        <w:separator/>
      </w:r>
    </w:p>
  </w:endnote>
  <w:endnote w:type="continuationSeparator" w:id="0">
    <w:p w14:paraId="09B8161F" w14:textId="77777777" w:rsidR="00B26F24" w:rsidRDefault="00B26F24" w:rsidP="00EE3C25">
      <w:pPr>
        <w:spacing w:after="0" w:line="240" w:lineRule="auto"/>
      </w:pPr>
      <w:r>
        <w:continuationSeparator/>
      </w:r>
    </w:p>
  </w:endnote>
  <w:endnote w:type="continuationNotice" w:id="1">
    <w:p w14:paraId="75A3F578" w14:textId="77777777" w:rsidR="00B26F24" w:rsidRDefault="00B26F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A8FD7" w14:textId="77777777" w:rsidR="00B26F24" w:rsidRDefault="00B26F24" w:rsidP="00EE3C25">
      <w:pPr>
        <w:spacing w:after="0" w:line="240" w:lineRule="auto"/>
      </w:pPr>
      <w:r>
        <w:separator/>
      </w:r>
    </w:p>
  </w:footnote>
  <w:footnote w:type="continuationSeparator" w:id="0">
    <w:p w14:paraId="638172B6" w14:textId="77777777" w:rsidR="00B26F24" w:rsidRDefault="00B26F24" w:rsidP="00EE3C25">
      <w:pPr>
        <w:spacing w:after="0" w:line="240" w:lineRule="auto"/>
      </w:pPr>
      <w:r>
        <w:continuationSeparator/>
      </w:r>
    </w:p>
  </w:footnote>
  <w:footnote w:type="continuationNotice" w:id="1">
    <w:p w14:paraId="2E05C3D9" w14:textId="77777777" w:rsidR="00B26F24" w:rsidRDefault="00B26F24">
      <w:pPr>
        <w:spacing w:after="0" w:line="240" w:lineRule="auto"/>
      </w:pPr>
    </w:p>
  </w:footnote>
  <w:footnote w:id="2">
    <w:p w14:paraId="61C2C3DC" w14:textId="77777777" w:rsidR="00792059" w:rsidRPr="00A80977" w:rsidRDefault="0079205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D6EF4"/>
    <w:multiLevelType w:val="hybridMultilevel"/>
    <w:tmpl w:val="8B584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C345AE5"/>
    <w:multiLevelType w:val="hybridMultilevel"/>
    <w:tmpl w:val="4842834E"/>
    <w:lvl w:ilvl="0" w:tplc="36AAAA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710E51"/>
    <w:multiLevelType w:val="hybridMultilevel"/>
    <w:tmpl w:val="C04A8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862FCE"/>
    <w:multiLevelType w:val="hybridMultilevel"/>
    <w:tmpl w:val="36C20D9C"/>
    <w:lvl w:ilvl="0" w:tplc="CD40C0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9A60A2"/>
    <w:multiLevelType w:val="hybridMultilevel"/>
    <w:tmpl w:val="4062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B396A"/>
    <w:multiLevelType w:val="hybridMultilevel"/>
    <w:tmpl w:val="8AD45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5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5"/>
  </w:num>
  <w:num w:numId="3">
    <w:abstractNumId w:val="36"/>
  </w:num>
  <w:num w:numId="4">
    <w:abstractNumId w:val="28"/>
  </w:num>
  <w:num w:numId="5">
    <w:abstractNumId w:val="20"/>
  </w:num>
  <w:num w:numId="6">
    <w:abstractNumId w:val="30"/>
  </w:num>
  <w:num w:numId="7">
    <w:abstractNumId w:val="9"/>
  </w:num>
  <w:num w:numId="8">
    <w:abstractNumId w:val="29"/>
  </w:num>
  <w:num w:numId="9">
    <w:abstractNumId w:val="19"/>
  </w:num>
  <w:num w:numId="10">
    <w:abstractNumId w:val="31"/>
  </w:num>
  <w:num w:numId="11">
    <w:abstractNumId w:val="33"/>
  </w:num>
  <w:num w:numId="12">
    <w:abstractNumId w:val="18"/>
  </w:num>
  <w:num w:numId="13">
    <w:abstractNumId w:val="32"/>
  </w:num>
  <w:num w:numId="14">
    <w:abstractNumId w:val="35"/>
  </w:num>
  <w:num w:numId="15">
    <w:abstractNumId w:val="6"/>
  </w:num>
  <w:num w:numId="16">
    <w:abstractNumId w:val="12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7"/>
  </w:num>
  <w:num w:numId="22">
    <w:abstractNumId w:val="16"/>
  </w:num>
  <w:num w:numId="23">
    <w:abstractNumId w:val="3"/>
  </w:num>
  <w:num w:numId="24">
    <w:abstractNumId w:val="34"/>
  </w:num>
  <w:num w:numId="25">
    <w:abstractNumId w:val="21"/>
  </w:num>
  <w:num w:numId="26">
    <w:abstractNumId w:val="10"/>
  </w:num>
  <w:num w:numId="27">
    <w:abstractNumId w:val="4"/>
  </w:num>
  <w:num w:numId="28">
    <w:abstractNumId w:val="15"/>
  </w:num>
  <w:num w:numId="29">
    <w:abstractNumId w:val="1"/>
  </w:num>
  <w:num w:numId="30">
    <w:abstractNumId w:val="2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3"/>
  </w:num>
  <w:num w:numId="34">
    <w:abstractNumId w:val="7"/>
  </w:num>
  <w:num w:numId="35">
    <w:abstractNumId w:val="22"/>
  </w:num>
  <w:num w:numId="36">
    <w:abstractNumId w:val="11"/>
  </w:num>
  <w:num w:numId="37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1D63"/>
    <w:rsid w:val="0000615C"/>
    <w:rsid w:val="00013C81"/>
    <w:rsid w:val="00020728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CCE"/>
    <w:rsid w:val="00082FF8"/>
    <w:rsid w:val="00085E0E"/>
    <w:rsid w:val="00091C47"/>
    <w:rsid w:val="0009325D"/>
    <w:rsid w:val="0009397A"/>
    <w:rsid w:val="00094DA5"/>
    <w:rsid w:val="000A5D2F"/>
    <w:rsid w:val="000A73E2"/>
    <w:rsid w:val="000B1C71"/>
    <w:rsid w:val="000C0257"/>
    <w:rsid w:val="000D15F5"/>
    <w:rsid w:val="000D2AF6"/>
    <w:rsid w:val="000D3EA2"/>
    <w:rsid w:val="000D525F"/>
    <w:rsid w:val="000E25FB"/>
    <w:rsid w:val="000E32B3"/>
    <w:rsid w:val="000E591E"/>
    <w:rsid w:val="000E6783"/>
    <w:rsid w:val="000E75A1"/>
    <w:rsid w:val="000F1363"/>
    <w:rsid w:val="001046F7"/>
    <w:rsid w:val="00104EEA"/>
    <w:rsid w:val="00105FAE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AED"/>
    <w:rsid w:val="00180A7F"/>
    <w:rsid w:val="001816F2"/>
    <w:rsid w:val="00183DAF"/>
    <w:rsid w:val="0019788B"/>
    <w:rsid w:val="00197AF7"/>
    <w:rsid w:val="00197E1F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F6B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3903"/>
    <w:rsid w:val="00285391"/>
    <w:rsid w:val="002945D8"/>
    <w:rsid w:val="00295BD8"/>
    <w:rsid w:val="002A4394"/>
    <w:rsid w:val="002A75F3"/>
    <w:rsid w:val="002B787F"/>
    <w:rsid w:val="002C2C8C"/>
    <w:rsid w:val="002C35C5"/>
    <w:rsid w:val="002C4178"/>
    <w:rsid w:val="002C5147"/>
    <w:rsid w:val="002D202E"/>
    <w:rsid w:val="002F5740"/>
    <w:rsid w:val="002F5D89"/>
    <w:rsid w:val="00306FC3"/>
    <w:rsid w:val="00307025"/>
    <w:rsid w:val="00307EE5"/>
    <w:rsid w:val="003265C2"/>
    <w:rsid w:val="0034217B"/>
    <w:rsid w:val="0035020D"/>
    <w:rsid w:val="003534C6"/>
    <w:rsid w:val="00355027"/>
    <w:rsid w:val="00361D7F"/>
    <w:rsid w:val="00364718"/>
    <w:rsid w:val="003676EB"/>
    <w:rsid w:val="00370C31"/>
    <w:rsid w:val="0037541A"/>
    <w:rsid w:val="00377F0F"/>
    <w:rsid w:val="0038156F"/>
    <w:rsid w:val="00381FF3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D613E"/>
    <w:rsid w:val="003E1BB7"/>
    <w:rsid w:val="003E424B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2576B"/>
    <w:rsid w:val="004343CD"/>
    <w:rsid w:val="00434910"/>
    <w:rsid w:val="00436935"/>
    <w:rsid w:val="00442CC6"/>
    <w:rsid w:val="00445513"/>
    <w:rsid w:val="004535FB"/>
    <w:rsid w:val="0045692D"/>
    <w:rsid w:val="004577F0"/>
    <w:rsid w:val="0046769C"/>
    <w:rsid w:val="00473BDF"/>
    <w:rsid w:val="0047463C"/>
    <w:rsid w:val="0047599B"/>
    <w:rsid w:val="004765F4"/>
    <w:rsid w:val="00481535"/>
    <w:rsid w:val="00487108"/>
    <w:rsid w:val="004A088A"/>
    <w:rsid w:val="004B007E"/>
    <w:rsid w:val="004C026B"/>
    <w:rsid w:val="004C467E"/>
    <w:rsid w:val="004E0A69"/>
    <w:rsid w:val="004E6732"/>
    <w:rsid w:val="004F2D0A"/>
    <w:rsid w:val="004F54A0"/>
    <w:rsid w:val="004F70EA"/>
    <w:rsid w:val="004F790E"/>
    <w:rsid w:val="00500486"/>
    <w:rsid w:val="00500AA1"/>
    <w:rsid w:val="00500E7F"/>
    <w:rsid w:val="00504A96"/>
    <w:rsid w:val="00505AE4"/>
    <w:rsid w:val="00506BE8"/>
    <w:rsid w:val="00506CE3"/>
    <w:rsid w:val="00506E5D"/>
    <w:rsid w:val="0053335C"/>
    <w:rsid w:val="00544B2D"/>
    <w:rsid w:val="00546A23"/>
    <w:rsid w:val="005512DA"/>
    <w:rsid w:val="005567EB"/>
    <w:rsid w:val="00556FA4"/>
    <w:rsid w:val="00560597"/>
    <w:rsid w:val="005605ED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3566"/>
    <w:rsid w:val="00605416"/>
    <w:rsid w:val="00631881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7C2"/>
    <w:rsid w:val="00656EE5"/>
    <w:rsid w:val="00656FA1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27AE1"/>
    <w:rsid w:val="007340D3"/>
    <w:rsid w:val="00734914"/>
    <w:rsid w:val="00734E1B"/>
    <w:rsid w:val="0073715C"/>
    <w:rsid w:val="007419C7"/>
    <w:rsid w:val="00742D94"/>
    <w:rsid w:val="00744F6C"/>
    <w:rsid w:val="00760BD1"/>
    <w:rsid w:val="00766DC6"/>
    <w:rsid w:val="007670E8"/>
    <w:rsid w:val="007727C9"/>
    <w:rsid w:val="00775E60"/>
    <w:rsid w:val="007762A7"/>
    <w:rsid w:val="0078148A"/>
    <w:rsid w:val="00781780"/>
    <w:rsid w:val="00792059"/>
    <w:rsid w:val="00796F16"/>
    <w:rsid w:val="0079732E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0FB9"/>
    <w:rsid w:val="007E1A27"/>
    <w:rsid w:val="007E1B63"/>
    <w:rsid w:val="007E3659"/>
    <w:rsid w:val="007F5768"/>
    <w:rsid w:val="007F7B6B"/>
    <w:rsid w:val="0080343E"/>
    <w:rsid w:val="00803C44"/>
    <w:rsid w:val="0081717D"/>
    <w:rsid w:val="00826B2F"/>
    <w:rsid w:val="0083072D"/>
    <w:rsid w:val="0083657B"/>
    <w:rsid w:val="00846285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5D55"/>
    <w:rsid w:val="008B4342"/>
    <w:rsid w:val="008B5D40"/>
    <w:rsid w:val="008B65C2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3E70"/>
    <w:rsid w:val="00926925"/>
    <w:rsid w:val="00930E88"/>
    <w:rsid w:val="0093155C"/>
    <w:rsid w:val="00931BF7"/>
    <w:rsid w:val="00935808"/>
    <w:rsid w:val="00935ED2"/>
    <w:rsid w:val="009446ED"/>
    <w:rsid w:val="00944DE2"/>
    <w:rsid w:val="00945170"/>
    <w:rsid w:val="00946512"/>
    <w:rsid w:val="0095184D"/>
    <w:rsid w:val="00955B91"/>
    <w:rsid w:val="00956E19"/>
    <w:rsid w:val="0096159B"/>
    <w:rsid w:val="00962748"/>
    <w:rsid w:val="00963378"/>
    <w:rsid w:val="00963961"/>
    <w:rsid w:val="00966AF3"/>
    <w:rsid w:val="0097266E"/>
    <w:rsid w:val="009739CC"/>
    <w:rsid w:val="00973FEE"/>
    <w:rsid w:val="0097755D"/>
    <w:rsid w:val="00991345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0CF5"/>
    <w:rsid w:val="009E1016"/>
    <w:rsid w:val="009E3322"/>
    <w:rsid w:val="009F2E34"/>
    <w:rsid w:val="009F2F22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A9D"/>
    <w:rsid w:val="00A73C3E"/>
    <w:rsid w:val="00A805B6"/>
    <w:rsid w:val="00A80923"/>
    <w:rsid w:val="00A80977"/>
    <w:rsid w:val="00A83A69"/>
    <w:rsid w:val="00A857EE"/>
    <w:rsid w:val="00A87ED9"/>
    <w:rsid w:val="00A91905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4B4E"/>
    <w:rsid w:val="00AF5C2B"/>
    <w:rsid w:val="00B0086E"/>
    <w:rsid w:val="00B03381"/>
    <w:rsid w:val="00B05B24"/>
    <w:rsid w:val="00B121E1"/>
    <w:rsid w:val="00B13FBD"/>
    <w:rsid w:val="00B20E7A"/>
    <w:rsid w:val="00B24C1F"/>
    <w:rsid w:val="00B26F24"/>
    <w:rsid w:val="00B3006C"/>
    <w:rsid w:val="00B31111"/>
    <w:rsid w:val="00B33228"/>
    <w:rsid w:val="00B44727"/>
    <w:rsid w:val="00B51CF8"/>
    <w:rsid w:val="00B63B70"/>
    <w:rsid w:val="00B65183"/>
    <w:rsid w:val="00B669D5"/>
    <w:rsid w:val="00B67F1E"/>
    <w:rsid w:val="00B70B6C"/>
    <w:rsid w:val="00B735E8"/>
    <w:rsid w:val="00B76696"/>
    <w:rsid w:val="00B80942"/>
    <w:rsid w:val="00B83616"/>
    <w:rsid w:val="00B910B1"/>
    <w:rsid w:val="00B91957"/>
    <w:rsid w:val="00B967A3"/>
    <w:rsid w:val="00BA124B"/>
    <w:rsid w:val="00BA3A62"/>
    <w:rsid w:val="00BC0C33"/>
    <w:rsid w:val="00BC3400"/>
    <w:rsid w:val="00BC39C2"/>
    <w:rsid w:val="00BE1FE0"/>
    <w:rsid w:val="00BE4AA2"/>
    <w:rsid w:val="00BE767D"/>
    <w:rsid w:val="00BE7E60"/>
    <w:rsid w:val="00BF0121"/>
    <w:rsid w:val="00BF2027"/>
    <w:rsid w:val="00BF4366"/>
    <w:rsid w:val="00C023DC"/>
    <w:rsid w:val="00C114D6"/>
    <w:rsid w:val="00C15907"/>
    <w:rsid w:val="00C22324"/>
    <w:rsid w:val="00C2278A"/>
    <w:rsid w:val="00C251EA"/>
    <w:rsid w:val="00C25304"/>
    <w:rsid w:val="00C300D8"/>
    <w:rsid w:val="00C33D6D"/>
    <w:rsid w:val="00C4415E"/>
    <w:rsid w:val="00C46813"/>
    <w:rsid w:val="00C51A8F"/>
    <w:rsid w:val="00C55448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5AE5"/>
    <w:rsid w:val="00CC64E3"/>
    <w:rsid w:val="00CC698F"/>
    <w:rsid w:val="00CC7B40"/>
    <w:rsid w:val="00CD54D0"/>
    <w:rsid w:val="00CE1CF4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4821"/>
    <w:rsid w:val="00D15C38"/>
    <w:rsid w:val="00D27EB0"/>
    <w:rsid w:val="00D435AD"/>
    <w:rsid w:val="00D46BF8"/>
    <w:rsid w:val="00D54958"/>
    <w:rsid w:val="00D54F2E"/>
    <w:rsid w:val="00D61506"/>
    <w:rsid w:val="00D61A21"/>
    <w:rsid w:val="00D61D30"/>
    <w:rsid w:val="00D739D8"/>
    <w:rsid w:val="00D7766E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037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FF3"/>
    <w:rsid w:val="00E833A6"/>
    <w:rsid w:val="00E873E8"/>
    <w:rsid w:val="00E87C00"/>
    <w:rsid w:val="00E912DE"/>
    <w:rsid w:val="00E9423C"/>
    <w:rsid w:val="00EA0440"/>
    <w:rsid w:val="00EA146A"/>
    <w:rsid w:val="00EA5220"/>
    <w:rsid w:val="00EA579D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5194"/>
    <w:rsid w:val="00F77390"/>
    <w:rsid w:val="00F82C81"/>
    <w:rsid w:val="00F86402"/>
    <w:rsid w:val="00FA17D5"/>
    <w:rsid w:val="00FA7FC6"/>
    <w:rsid w:val="00FB3FE5"/>
    <w:rsid w:val="00FB5F0F"/>
    <w:rsid w:val="00FB6084"/>
    <w:rsid w:val="00FC226B"/>
    <w:rsid w:val="00FC298F"/>
    <w:rsid w:val="00FC337A"/>
    <w:rsid w:val="00FD0F65"/>
    <w:rsid w:val="00FD1F22"/>
    <w:rsid w:val="00FD2BBA"/>
    <w:rsid w:val="00FE2DC8"/>
    <w:rsid w:val="00FE5693"/>
    <w:rsid w:val="00FF2CC3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7F0C"/>
  <w15:docId w15:val="{2B43C657-50E8-4FA2-BF5D-570D4CD52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214pt">
    <w:name w:val="Основной текст (2) + 14 pt"/>
    <w:basedOn w:val="a0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lang w:val="en-US"/>
    </w:rPr>
  </w:style>
  <w:style w:type="character" w:customStyle="1" w:styleId="114pt1pt">
    <w:name w:val="Заголовок №1 + 14 pt;Не курсив;Интервал 1 pt"/>
    <w:basedOn w:val="a0"/>
    <w:rsid w:val="002F57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8"/>
      <w:szCs w:val="28"/>
      <w:lang w:val="en-US"/>
    </w:rPr>
  </w:style>
  <w:style w:type="paragraph" w:customStyle="1" w:styleId="11">
    <w:name w:val="Основной текст1"/>
    <w:basedOn w:val="a"/>
    <w:rsid w:val="002F5740"/>
    <w:pPr>
      <w:shd w:val="clear" w:color="auto" w:fill="FFFFFF"/>
      <w:spacing w:before="60" w:after="1620" w:line="0" w:lineRule="atLeast"/>
      <w:ind w:hanging="1620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1pt">
    <w:name w:val="Заголовок №2 + Интервал 1 pt"/>
    <w:basedOn w:val="21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8"/>
      <w:szCs w:val="28"/>
      <w:shd w:val="clear" w:color="auto" w:fill="FFFFFF"/>
    </w:rPr>
  </w:style>
  <w:style w:type="character" w:styleId="afa">
    <w:name w:val="FollowedHyperlink"/>
    <w:basedOn w:val="a0"/>
    <w:uiPriority w:val="99"/>
    <w:semiHidden/>
    <w:unhideWhenUsed/>
    <w:rsid w:val="00001D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5FE25-0F6F-486E-936B-54966EC3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4030</Words>
  <Characters>22975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2024-11-17T17:07:00Z</dcterms:created>
  <dcterms:modified xsi:type="dcterms:W3CDTF">2026-05-15T05:42:00Z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